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4720" w:rsidRPr="00694720" w:rsidRDefault="00694720" w:rsidP="00694720">
      <w:pPr>
        <w:pStyle w:val="af5"/>
        <w:jc w:val="center"/>
        <w:rPr>
          <w:rFonts w:ascii="Times New Roman" w:hAnsi="Times New Roman"/>
          <w:b/>
          <w:caps/>
          <w:sz w:val="28"/>
          <w:szCs w:val="28"/>
        </w:rPr>
      </w:pPr>
      <w:r w:rsidRPr="00694720">
        <w:rPr>
          <w:rFonts w:ascii="Times New Roman" w:hAnsi="Times New Roman"/>
          <w:b/>
          <w:caps/>
          <w:sz w:val="28"/>
          <w:szCs w:val="28"/>
        </w:rPr>
        <w:t>Пояснительная записка</w:t>
      </w:r>
    </w:p>
    <w:p w:rsidR="00694720" w:rsidRDefault="00694720" w:rsidP="0082222C">
      <w:pPr>
        <w:tabs>
          <w:tab w:val="left" w:pos="5546"/>
        </w:tabs>
        <w:ind w:firstLine="709"/>
        <w:jc w:val="both"/>
        <w:rPr>
          <w:sz w:val="28"/>
          <w:szCs w:val="28"/>
          <w:lang w:val="en-US"/>
        </w:rPr>
      </w:pPr>
    </w:p>
    <w:p w:rsidR="003D530E" w:rsidRPr="00694720" w:rsidRDefault="003D530E" w:rsidP="0082222C">
      <w:pPr>
        <w:tabs>
          <w:tab w:val="left" w:pos="5546"/>
        </w:tabs>
        <w:ind w:firstLine="709"/>
        <w:jc w:val="both"/>
        <w:rPr>
          <w:color w:val="000000"/>
          <w:sz w:val="28"/>
          <w:szCs w:val="28"/>
        </w:rPr>
      </w:pPr>
      <w:r w:rsidRPr="00694720">
        <w:rPr>
          <w:sz w:val="28"/>
          <w:szCs w:val="28"/>
        </w:rPr>
        <w:t>На изучение предмета «Информатика и ИКТ» в 11 классе из часов Федерального компонента отводится 1 час в неделю. Рабочая программа по учебному предмету  рассчитана на 34 учебные  недели.  Количество часов за год составляет 34</w:t>
      </w:r>
      <w:r w:rsidRPr="00694720">
        <w:rPr>
          <w:color w:val="FF0000"/>
          <w:sz w:val="28"/>
          <w:szCs w:val="28"/>
        </w:rPr>
        <w:t xml:space="preserve"> </w:t>
      </w:r>
      <w:r w:rsidRPr="00694720">
        <w:rPr>
          <w:sz w:val="28"/>
          <w:szCs w:val="28"/>
        </w:rPr>
        <w:t xml:space="preserve">часа. </w:t>
      </w:r>
      <w:r w:rsidRPr="00694720">
        <w:rPr>
          <w:color w:val="000000"/>
          <w:sz w:val="28"/>
          <w:szCs w:val="28"/>
        </w:rPr>
        <w:t>Уровень программы  – базовый.</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Изучение информатики и информационно-коммуникационных технологий на базовом уровне среднего (полного) общего образования направлено на достижение следующих </w:t>
      </w:r>
      <w:r w:rsidRPr="00694720">
        <w:rPr>
          <w:b/>
          <w:sz w:val="28"/>
          <w:szCs w:val="28"/>
        </w:rPr>
        <w:t>целей</w:t>
      </w:r>
      <w:r w:rsidRPr="00694720">
        <w:rPr>
          <w:sz w:val="28"/>
          <w:szCs w:val="28"/>
        </w:rPr>
        <w:t xml:space="preserve">: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обществе, биологических и технических системах;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овладение умениями  применять, анализировать, преобразовывать информационные модели реальных объектов и процессов, используя при этом информационные и коммуникационные технологии (ИКТ), в том числе при изучении других школьных дисциплин;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развитие  познавательных интересов,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воспитание  ответственного отношения к соблюдению этических и правовых норм информационной деятельности;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приобретение опыта  использования информационных технологий в индивидуальной и коллективной учебной и познавательной, в том числе проектной деятельности. </w:t>
      </w:r>
    </w:p>
    <w:p w:rsidR="003D530E" w:rsidRPr="00694720" w:rsidRDefault="003D530E" w:rsidP="00533CFD">
      <w:pPr>
        <w:widowControl/>
        <w:tabs>
          <w:tab w:val="left" w:pos="0"/>
          <w:tab w:val="left" w:pos="1000"/>
        </w:tabs>
        <w:autoSpaceDE/>
        <w:ind w:firstLine="700"/>
        <w:jc w:val="both"/>
        <w:rPr>
          <w:b/>
          <w:sz w:val="28"/>
          <w:szCs w:val="28"/>
        </w:rPr>
      </w:pPr>
      <w:r w:rsidRPr="00694720">
        <w:rPr>
          <w:b/>
          <w:sz w:val="28"/>
          <w:szCs w:val="28"/>
        </w:rPr>
        <w:t xml:space="preserve">Задачи: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мировоззренческая задача: раскрытие роли информации и информационных процессов в природных, социальных и технических системах; понимание назначения информационного моделирования в научном познании мира; получение представления о социальных последствиях процесса информатизации общества;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углубление теоретической подготовки: более глубокие знания в области представления различных видов информации, научных основ передачи, обработки, поиска, защиты информации, информационного моделирования;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расширение технологической подготовки: освоение новых возможностей аппаратных и программных средств ИКТ.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К последним прежде всего относятся операционные системы, прикладное программное обеспечение общего назначения.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Приближения степени владения этими средствами к профессиональному уровню; выработать умение оценивать адекватность модели объекту и целям моделирования;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выработать умение использовать базы данных при решении учебных и практических задач;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 xml:space="preserve">освоить использование основных методов информатики и средств ИКТ при анализе процессов в обществе, природе и технике;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lastRenderedPageBreak/>
        <w:t xml:space="preserve">приобретение опыта комплексного использования теоретических знаний (из области информатики и других предметов) и средств ИКТ в реализации прикладных проектов, связанных с учебной и практической деятельностью; </w:t>
      </w:r>
    </w:p>
    <w:p w:rsidR="003D530E" w:rsidRPr="00694720" w:rsidRDefault="003D530E" w:rsidP="00533CFD">
      <w:pPr>
        <w:widowControl/>
        <w:tabs>
          <w:tab w:val="left" w:pos="0"/>
          <w:tab w:val="left" w:pos="1000"/>
        </w:tabs>
        <w:autoSpaceDE/>
        <w:ind w:firstLine="700"/>
        <w:jc w:val="both"/>
        <w:rPr>
          <w:sz w:val="28"/>
          <w:szCs w:val="28"/>
        </w:rPr>
      </w:pPr>
      <w:r w:rsidRPr="00694720">
        <w:rPr>
          <w:sz w:val="28"/>
          <w:szCs w:val="28"/>
        </w:rPr>
        <w:t>выработать понимание этических и правовых норм информационной деятельности человека.</w:t>
      </w:r>
    </w:p>
    <w:p w:rsidR="003D530E" w:rsidRPr="00694720" w:rsidRDefault="003D530E" w:rsidP="00ED681E">
      <w:pPr>
        <w:pStyle w:val="1"/>
        <w:keepNext w:val="0"/>
        <w:spacing w:before="0" w:after="0"/>
        <w:ind w:left="0" w:firstLine="709"/>
        <w:jc w:val="both"/>
        <w:rPr>
          <w:rFonts w:ascii="Times New Roman" w:hAnsi="Times New Roman" w:cs="Times New Roman"/>
          <w:b w:val="0"/>
          <w:sz w:val="28"/>
          <w:szCs w:val="28"/>
        </w:rPr>
      </w:pPr>
      <w:r w:rsidRPr="00694720">
        <w:rPr>
          <w:rFonts w:ascii="Times New Roman" w:hAnsi="Times New Roman" w:cs="Times New Roman"/>
          <w:b w:val="0"/>
          <w:color w:val="000000"/>
          <w:sz w:val="28"/>
          <w:szCs w:val="28"/>
        </w:rPr>
        <w:t>Рабочая программа по и</w:t>
      </w:r>
      <w:r w:rsidRPr="00694720">
        <w:rPr>
          <w:rFonts w:ascii="Times New Roman" w:hAnsi="Times New Roman" w:cs="Times New Roman"/>
          <w:b w:val="0"/>
          <w:sz w:val="28"/>
          <w:szCs w:val="28"/>
        </w:rPr>
        <w:t xml:space="preserve">нформатике и ИКТ для базового уровня </w:t>
      </w:r>
      <w:r w:rsidRPr="00694720">
        <w:rPr>
          <w:rFonts w:ascii="Times New Roman" w:hAnsi="Times New Roman" w:cs="Times New Roman"/>
          <w:b w:val="0"/>
          <w:color w:val="000000"/>
          <w:sz w:val="28"/>
          <w:szCs w:val="28"/>
        </w:rPr>
        <w:t xml:space="preserve">составлена на основе авторской программы </w:t>
      </w:r>
      <w:proofErr w:type="spellStart"/>
      <w:r w:rsidRPr="00694720">
        <w:rPr>
          <w:rFonts w:ascii="Times New Roman" w:hAnsi="Times New Roman" w:cs="Times New Roman"/>
          <w:b w:val="0"/>
          <w:color w:val="000000"/>
          <w:sz w:val="28"/>
          <w:szCs w:val="28"/>
        </w:rPr>
        <w:t>Угриновича</w:t>
      </w:r>
      <w:proofErr w:type="spellEnd"/>
      <w:r w:rsidRPr="00694720">
        <w:rPr>
          <w:rFonts w:ascii="Times New Roman" w:hAnsi="Times New Roman" w:cs="Times New Roman"/>
          <w:b w:val="0"/>
          <w:color w:val="000000"/>
          <w:sz w:val="28"/>
          <w:szCs w:val="28"/>
        </w:rPr>
        <w:t xml:space="preserve"> Н.Д.,</w:t>
      </w:r>
      <w:r w:rsidRPr="00694720">
        <w:rPr>
          <w:rFonts w:ascii="Times New Roman" w:hAnsi="Times New Roman" w:cs="Times New Roman"/>
          <w:sz w:val="28"/>
          <w:szCs w:val="28"/>
        </w:rPr>
        <w:t xml:space="preserve"> </w:t>
      </w:r>
      <w:r w:rsidRPr="00694720">
        <w:rPr>
          <w:rFonts w:ascii="Times New Roman" w:hAnsi="Times New Roman" w:cs="Times New Roman"/>
          <w:b w:val="0"/>
          <w:sz w:val="28"/>
          <w:szCs w:val="28"/>
        </w:rPr>
        <w:t>соответствующей Федеральному компоненту Государственного стандарта общего образования и допущенной Министерством образования и науки Российской Федерации,</w:t>
      </w:r>
      <w:r w:rsidRPr="00694720">
        <w:rPr>
          <w:rFonts w:ascii="Times New Roman" w:hAnsi="Times New Roman" w:cs="Times New Roman"/>
          <w:sz w:val="28"/>
          <w:szCs w:val="28"/>
        </w:rPr>
        <w:t xml:space="preserve">  </w:t>
      </w:r>
      <w:r w:rsidRPr="00694720">
        <w:rPr>
          <w:rFonts w:ascii="Times New Roman" w:hAnsi="Times New Roman" w:cs="Times New Roman"/>
          <w:b w:val="0"/>
          <w:sz w:val="28"/>
          <w:szCs w:val="28"/>
        </w:rPr>
        <w:t>с учетом примерной программы среднего (полного) общего образования по курсу «Информатика и ИКТ» на базовом уровне</w:t>
      </w:r>
      <w:r w:rsidRPr="00694720">
        <w:rPr>
          <w:rFonts w:ascii="Times New Roman" w:hAnsi="Times New Roman" w:cs="Times New Roman"/>
          <w:b w:val="0"/>
          <w:bCs w:val="0"/>
          <w:sz w:val="28"/>
          <w:szCs w:val="28"/>
        </w:rPr>
        <w:t>.</w:t>
      </w:r>
      <w:r w:rsidRPr="00694720">
        <w:rPr>
          <w:rFonts w:ascii="Times New Roman" w:hAnsi="Times New Roman" w:cs="Times New Roman"/>
          <w:b w:val="0"/>
          <w:sz w:val="28"/>
          <w:szCs w:val="28"/>
        </w:rPr>
        <w:t xml:space="preserve"> </w:t>
      </w:r>
    </w:p>
    <w:p w:rsidR="00FE7527" w:rsidRDefault="003D530E" w:rsidP="00F212DE">
      <w:pPr>
        <w:widowControl/>
        <w:numPr>
          <w:ilvl w:val="0"/>
          <w:numId w:val="1"/>
        </w:numPr>
        <w:shd w:val="clear" w:color="auto" w:fill="FFFFFF"/>
        <w:tabs>
          <w:tab w:val="clear" w:pos="432"/>
          <w:tab w:val="num" w:pos="0"/>
        </w:tabs>
        <w:suppressAutoHyphens w:val="0"/>
        <w:autoSpaceDE/>
        <w:autoSpaceDN w:val="0"/>
        <w:adjustRightInd w:val="0"/>
        <w:ind w:left="0" w:firstLine="709"/>
        <w:jc w:val="both"/>
        <w:rPr>
          <w:sz w:val="28"/>
          <w:szCs w:val="28"/>
        </w:rPr>
      </w:pPr>
      <w:r w:rsidRPr="00FE7527">
        <w:rPr>
          <w:b/>
          <w:sz w:val="28"/>
          <w:szCs w:val="28"/>
        </w:rPr>
        <w:t>Обучение осуществляется по учебнику</w:t>
      </w:r>
      <w:r w:rsidRPr="00FE7527">
        <w:rPr>
          <w:sz w:val="28"/>
          <w:szCs w:val="28"/>
        </w:rPr>
        <w:t xml:space="preserve"> «Информатика и ИКТ». Базовый уровень: учебник для 11 класса / Н.Д. </w:t>
      </w:r>
      <w:proofErr w:type="spellStart"/>
      <w:r w:rsidRPr="00FE7527">
        <w:rPr>
          <w:sz w:val="28"/>
          <w:szCs w:val="28"/>
        </w:rPr>
        <w:t>Угринович</w:t>
      </w:r>
      <w:proofErr w:type="spellEnd"/>
      <w:r w:rsidRPr="00FE7527">
        <w:rPr>
          <w:sz w:val="28"/>
          <w:szCs w:val="28"/>
        </w:rPr>
        <w:t xml:space="preserve"> – М.: БИНОМ. Лаборатория знаний, 2012. </w:t>
      </w:r>
    </w:p>
    <w:p w:rsidR="003D530E" w:rsidRPr="00FE7527" w:rsidRDefault="003D530E" w:rsidP="00F212DE">
      <w:pPr>
        <w:widowControl/>
        <w:numPr>
          <w:ilvl w:val="0"/>
          <w:numId w:val="1"/>
        </w:numPr>
        <w:shd w:val="clear" w:color="auto" w:fill="FFFFFF"/>
        <w:tabs>
          <w:tab w:val="clear" w:pos="432"/>
          <w:tab w:val="num" w:pos="0"/>
        </w:tabs>
        <w:suppressAutoHyphens w:val="0"/>
        <w:autoSpaceDE/>
        <w:autoSpaceDN w:val="0"/>
        <w:adjustRightInd w:val="0"/>
        <w:ind w:left="0" w:firstLine="709"/>
        <w:jc w:val="both"/>
        <w:rPr>
          <w:sz w:val="28"/>
          <w:szCs w:val="28"/>
        </w:rPr>
      </w:pPr>
      <w:r w:rsidRPr="00FE7527">
        <w:rPr>
          <w:color w:val="000000"/>
          <w:sz w:val="28"/>
          <w:szCs w:val="28"/>
        </w:rPr>
        <w:t xml:space="preserve">Авторское содержание в рабочей программе </w:t>
      </w:r>
      <w:r w:rsidRPr="00FE7527">
        <w:rPr>
          <w:sz w:val="28"/>
          <w:szCs w:val="28"/>
        </w:rPr>
        <w:t>представлено без изменения</w:t>
      </w:r>
      <w:r w:rsidRPr="00FE7527">
        <w:rPr>
          <w:color w:val="000000"/>
          <w:sz w:val="28"/>
          <w:szCs w:val="28"/>
        </w:rPr>
        <w:t xml:space="preserve">, так как учебно-методический комплект является </w:t>
      </w:r>
      <w:proofErr w:type="spellStart"/>
      <w:r w:rsidRPr="00FE7527">
        <w:rPr>
          <w:color w:val="000000"/>
          <w:sz w:val="28"/>
          <w:szCs w:val="28"/>
        </w:rPr>
        <w:t>мультисистемным</w:t>
      </w:r>
      <w:proofErr w:type="spellEnd"/>
      <w:r w:rsidRPr="00FE7527">
        <w:rPr>
          <w:color w:val="000000"/>
          <w:sz w:val="28"/>
          <w:szCs w:val="28"/>
        </w:rPr>
        <w:t xml:space="preserve"> и практические работы могут выполняться как в операционной системе </w:t>
      </w:r>
      <w:r w:rsidRPr="00FE7527">
        <w:rPr>
          <w:color w:val="000000"/>
          <w:sz w:val="28"/>
          <w:szCs w:val="28"/>
          <w:lang w:val="en-US"/>
        </w:rPr>
        <w:t>Windows</w:t>
      </w:r>
      <w:r w:rsidRPr="00FE7527">
        <w:rPr>
          <w:color w:val="000000"/>
          <w:sz w:val="28"/>
          <w:szCs w:val="28"/>
        </w:rPr>
        <w:t xml:space="preserve">, так и в операционной системе </w:t>
      </w:r>
      <w:r w:rsidRPr="00FE7527">
        <w:rPr>
          <w:color w:val="000000"/>
          <w:sz w:val="28"/>
          <w:szCs w:val="28"/>
          <w:lang w:val="en-US"/>
        </w:rPr>
        <w:t>Linux</w:t>
      </w:r>
      <w:r w:rsidRPr="00FE7527">
        <w:rPr>
          <w:color w:val="000000"/>
          <w:sz w:val="28"/>
          <w:szCs w:val="28"/>
        </w:rPr>
        <w:t xml:space="preserve">. </w:t>
      </w:r>
    </w:p>
    <w:p w:rsidR="003D530E" w:rsidRPr="00694720" w:rsidRDefault="003D530E" w:rsidP="00F74593">
      <w:pPr>
        <w:pStyle w:val="1"/>
        <w:keepNext w:val="0"/>
        <w:tabs>
          <w:tab w:val="clear" w:pos="432"/>
          <w:tab w:val="num" w:pos="0"/>
        </w:tabs>
        <w:spacing w:before="0" w:after="0"/>
        <w:ind w:left="0" w:firstLine="709"/>
        <w:jc w:val="both"/>
        <w:rPr>
          <w:rFonts w:ascii="Times New Roman" w:hAnsi="Times New Roman" w:cs="Times New Roman"/>
          <w:sz w:val="28"/>
          <w:szCs w:val="28"/>
        </w:rPr>
      </w:pPr>
    </w:p>
    <w:p w:rsidR="003D530E" w:rsidRPr="00694720" w:rsidRDefault="003D530E" w:rsidP="00694720">
      <w:pPr>
        <w:pStyle w:val="1"/>
        <w:keepNext w:val="0"/>
        <w:numPr>
          <w:ilvl w:val="0"/>
          <w:numId w:val="42"/>
        </w:numPr>
        <w:spacing w:before="0" w:after="0"/>
        <w:jc w:val="center"/>
        <w:rPr>
          <w:rFonts w:ascii="Times New Roman" w:hAnsi="Times New Roman" w:cs="Times New Roman"/>
          <w:caps/>
          <w:kern w:val="28"/>
          <w:sz w:val="28"/>
          <w:szCs w:val="28"/>
        </w:rPr>
      </w:pPr>
      <w:r w:rsidRPr="00694720">
        <w:rPr>
          <w:rFonts w:ascii="Times New Roman" w:hAnsi="Times New Roman" w:cs="Times New Roman"/>
          <w:caps/>
          <w:kern w:val="28"/>
          <w:sz w:val="28"/>
          <w:szCs w:val="28"/>
        </w:rPr>
        <w:t>Требования к уровню подготовки выпускников</w:t>
      </w:r>
    </w:p>
    <w:p w:rsidR="003D530E" w:rsidRPr="00694720" w:rsidRDefault="003D530E" w:rsidP="00F74593">
      <w:pPr>
        <w:tabs>
          <w:tab w:val="num" w:pos="0"/>
        </w:tabs>
        <w:ind w:firstLine="709"/>
        <w:jc w:val="both"/>
        <w:rPr>
          <w:sz w:val="28"/>
          <w:szCs w:val="28"/>
        </w:rPr>
      </w:pPr>
      <w:r w:rsidRPr="00694720">
        <w:rPr>
          <w:sz w:val="28"/>
          <w:szCs w:val="28"/>
        </w:rPr>
        <w:t>В результате изучения информатики и ИКТ на базовом уровне  выпускник  должен</w:t>
      </w:r>
    </w:p>
    <w:p w:rsidR="003D530E" w:rsidRPr="00694720" w:rsidRDefault="003D530E" w:rsidP="000F54B2">
      <w:pPr>
        <w:tabs>
          <w:tab w:val="num" w:pos="0"/>
        </w:tabs>
        <w:ind w:firstLine="709"/>
        <w:jc w:val="both"/>
        <w:rPr>
          <w:b/>
          <w:sz w:val="28"/>
          <w:szCs w:val="28"/>
          <w:u w:val="single"/>
        </w:rPr>
      </w:pPr>
      <w:r w:rsidRPr="00694720">
        <w:rPr>
          <w:b/>
          <w:sz w:val="28"/>
          <w:szCs w:val="28"/>
          <w:u w:val="single"/>
        </w:rPr>
        <w:t>знать/понимать:</w:t>
      </w:r>
    </w:p>
    <w:p w:rsidR="003D530E" w:rsidRPr="00694720" w:rsidRDefault="003D530E" w:rsidP="000F54B2">
      <w:pPr>
        <w:tabs>
          <w:tab w:val="num" w:pos="0"/>
        </w:tabs>
        <w:ind w:firstLine="709"/>
        <w:jc w:val="both"/>
        <w:rPr>
          <w:sz w:val="28"/>
          <w:szCs w:val="28"/>
        </w:rPr>
      </w:pPr>
      <w:r w:rsidRPr="00694720">
        <w:rPr>
          <w:sz w:val="28"/>
          <w:szCs w:val="28"/>
        </w:rPr>
        <w:t>- 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3D530E" w:rsidRPr="00694720" w:rsidRDefault="003D530E" w:rsidP="000F54B2">
      <w:pPr>
        <w:tabs>
          <w:tab w:val="num" w:pos="0"/>
        </w:tabs>
        <w:ind w:firstLine="709"/>
        <w:jc w:val="both"/>
        <w:rPr>
          <w:sz w:val="28"/>
          <w:szCs w:val="28"/>
        </w:rPr>
      </w:pPr>
      <w:r w:rsidRPr="00694720">
        <w:rPr>
          <w:sz w:val="28"/>
          <w:szCs w:val="28"/>
        </w:rPr>
        <w:t>- назначение и виды информационных моделей, описывающих реальные объекты и процессы;</w:t>
      </w:r>
    </w:p>
    <w:p w:rsidR="003D530E" w:rsidRPr="00694720" w:rsidRDefault="003D530E" w:rsidP="000F54B2">
      <w:pPr>
        <w:tabs>
          <w:tab w:val="num" w:pos="0"/>
        </w:tabs>
        <w:ind w:firstLine="709"/>
        <w:jc w:val="both"/>
        <w:rPr>
          <w:sz w:val="28"/>
          <w:szCs w:val="28"/>
        </w:rPr>
      </w:pPr>
      <w:r w:rsidRPr="00694720">
        <w:rPr>
          <w:sz w:val="28"/>
          <w:szCs w:val="28"/>
        </w:rPr>
        <w:t>- назначение и функции операционных систем;</w:t>
      </w:r>
    </w:p>
    <w:p w:rsidR="003D530E" w:rsidRPr="00694720" w:rsidRDefault="003D530E" w:rsidP="000F54B2">
      <w:pPr>
        <w:tabs>
          <w:tab w:val="num" w:pos="0"/>
        </w:tabs>
        <w:ind w:firstLine="709"/>
        <w:jc w:val="both"/>
        <w:rPr>
          <w:b/>
          <w:sz w:val="28"/>
          <w:szCs w:val="28"/>
          <w:u w:val="single"/>
        </w:rPr>
      </w:pPr>
      <w:r w:rsidRPr="00694720">
        <w:rPr>
          <w:b/>
          <w:sz w:val="28"/>
          <w:szCs w:val="28"/>
          <w:u w:val="single"/>
        </w:rPr>
        <w:t>уметь:</w:t>
      </w:r>
    </w:p>
    <w:p w:rsidR="003D530E" w:rsidRPr="00694720" w:rsidRDefault="003D530E" w:rsidP="000F54B2">
      <w:pPr>
        <w:tabs>
          <w:tab w:val="num" w:pos="0"/>
        </w:tabs>
        <w:ind w:firstLine="709"/>
        <w:jc w:val="both"/>
        <w:rPr>
          <w:sz w:val="28"/>
          <w:szCs w:val="28"/>
        </w:rPr>
      </w:pPr>
      <w:r w:rsidRPr="00694720">
        <w:rPr>
          <w:sz w:val="28"/>
          <w:szCs w:val="28"/>
        </w:rPr>
        <w:t>- 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3D530E" w:rsidRPr="00694720" w:rsidRDefault="003D530E" w:rsidP="000F54B2">
      <w:pPr>
        <w:tabs>
          <w:tab w:val="num" w:pos="0"/>
        </w:tabs>
        <w:ind w:firstLine="709"/>
        <w:jc w:val="both"/>
        <w:rPr>
          <w:sz w:val="28"/>
          <w:szCs w:val="28"/>
        </w:rPr>
      </w:pPr>
      <w:r w:rsidRPr="00694720">
        <w:rPr>
          <w:sz w:val="28"/>
          <w:szCs w:val="28"/>
        </w:rPr>
        <w:t>- распознавать и описывать информационные процессы в социальных, биологических и технических системах;</w:t>
      </w:r>
    </w:p>
    <w:p w:rsidR="003D530E" w:rsidRPr="00694720" w:rsidRDefault="003D530E" w:rsidP="000F54B2">
      <w:pPr>
        <w:tabs>
          <w:tab w:val="num" w:pos="0"/>
        </w:tabs>
        <w:ind w:firstLine="709"/>
        <w:jc w:val="both"/>
        <w:rPr>
          <w:sz w:val="28"/>
          <w:szCs w:val="28"/>
        </w:rPr>
      </w:pPr>
      <w:r w:rsidRPr="00694720">
        <w:rPr>
          <w:sz w:val="28"/>
          <w:szCs w:val="28"/>
        </w:rPr>
        <w:t>- использовать готовые информационные модели, оценивать их соответствие реальному объекту и целям моделирования;</w:t>
      </w:r>
    </w:p>
    <w:p w:rsidR="003D530E" w:rsidRPr="00694720" w:rsidRDefault="003D530E" w:rsidP="000F54B2">
      <w:pPr>
        <w:tabs>
          <w:tab w:val="num" w:pos="0"/>
        </w:tabs>
        <w:ind w:firstLine="709"/>
        <w:jc w:val="both"/>
        <w:rPr>
          <w:sz w:val="28"/>
          <w:szCs w:val="28"/>
        </w:rPr>
      </w:pPr>
      <w:r w:rsidRPr="00694720">
        <w:rPr>
          <w:sz w:val="28"/>
          <w:szCs w:val="28"/>
        </w:rPr>
        <w:t>- оценивать достоверность информации, сопоставляя различные источники;</w:t>
      </w:r>
    </w:p>
    <w:p w:rsidR="003D530E" w:rsidRPr="00694720" w:rsidRDefault="003D530E" w:rsidP="000F54B2">
      <w:pPr>
        <w:tabs>
          <w:tab w:val="num" w:pos="0"/>
        </w:tabs>
        <w:ind w:firstLine="709"/>
        <w:jc w:val="both"/>
        <w:rPr>
          <w:sz w:val="28"/>
          <w:szCs w:val="28"/>
        </w:rPr>
      </w:pPr>
      <w:r w:rsidRPr="00694720">
        <w:rPr>
          <w:sz w:val="28"/>
          <w:szCs w:val="28"/>
        </w:rPr>
        <w:t>- иллюстрировать учебные работы с использованием средств информационных технологий;</w:t>
      </w:r>
    </w:p>
    <w:p w:rsidR="003D530E" w:rsidRPr="00694720" w:rsidRDefault="003D530E" w:rsidP="000F54B2">
      <w:pPr>
        <w:tabs>
          <w:tab w:val="num" w:pos="0"/>
        </w:tabs>
        <w:ind w:firstLine="709"/>
        <w:jc w:val="both"/>
        <w:rPr>
          <w:sz w:val="28"/>
          <w:szCs w:val="28"/>
        </w:rPr>
      </w:pPr>
      <w:r w:rsidRPr="00694720">
        <w:rPr>
          <w:sz w:val="28"/>
          <w:szCs w:val="28"/>
        </w:rPr>
        <w:t>- создавать информационные объекты сложной структуры, в том числе гипертекстовые документы;</w:t>
      </w:r>
    </w:p>
    <w:p w:rsidR="003D530E" w:rsidRPr="00694720" w:rsidRDefault="003D530E" w:rsidP="000F54B2">
      <w:pPr>
        <w:tabs>
          <w:tab w:val="num" w:pos="0"/>
        </w:tabs>
        <w:ind w:firstLine="709"/>
        <w:jc w:val="both"/>
        <w:rPr>
          <w:sz w:val="28"/>
          <w:szCs w:val="28"/>
        </w:rPr>
      </w:pPr>
      <w:r w:rsidRPr="00694720">
        <w:rPr>
          <w:sz w:val="28"/>
          <w:szCs w:val="28"/>
        </w:rPr>
        <w:t xml:space="preserve">- просматривать, создавать, редактировать, сохранять записи в базах </w:t>
      </w:r>
      <w:r w:rsidRPr="00694720">
        <w:rPr>
          <w:sz w:val="28"/>
          <w:szCs w:val="28"/>
        </w:rPr>
        <w:lastRenderedPageBreak/>
        <w:t>данных, получать необходимую информацию по запросу пользователя;</w:t>
      </w:r>
    </w:p>
    <w:p w:rsidR="003D530E" w:rsidRPr="00694720" w:rsidRDefault="003D530E" w:rsidP="000F54B2">
      <w:pPr>
        <w:tabs>
          <w:tab w:val="num" w:pos="0"/>
        </w:tabs>
        <w:ind w:firstLine="709"/>
        <w:jc w:val="both"/>
        <w:rPr>
          <w:sz w:val="28"/>
          <w:szCs w:val="28"/>
        </w:rPr>
      </w:pPr>
      <w:r w:rsidRPr="00694720">
        <w:rPr>
          <w:sz w:val="28"/>
          <w:szCs w:val="28"/>
        </w:rPr>
        <w:t>- наглядно представлять числовые показатели и динамику их изменения с помощью программ деловой графики;</w:t>
      </w:r>
    </w:p>
    <w:p w:rsidR="003D530E" w:rsidRPr="00694720" w:rsidRDefault="003D530E" w:rsidP="000F54B2">
      <w:pPr>
        <w:tabs>
          <w:tab w:val="num" w:pos="0"/>
        </w:tabs>
        <w:ind w:firstLine="709"/>
        <w:jc w:val="both"/>
        <w:rPr>
          <w:sz w:val="28"/>
          <w:szCs w:val="28"/>
        </w:rPr>
      </w:pPr>
      <w:r w:rsidRPr="00694720">
        <w:rPr>
          <w:sz w:val="28"/>
          <w:szCs w:val="28"/>
        </w:rPr>
        <w:t>- соблюдать правила техники безопасности и гигиенические рекомендации при использовании средств ИКТ;</w:t>
      </w:r>
    </w:p>
    <w:p w:rsidR="003D530E" w:rsidRPr="00694720" w:rsidRDefault="003D530E" w:rsidP="000F54B2">
      <w:pPr>
        <w:tabs>
          <w:tab w:val="num" w:pos="0"/>
        </w:tabs>
        <w:ind w:firstLine="709"/>
        <w:jc w:val="both"/>
        <w:rPr>
          <w:sz w:val="28"/>
          <w:szCs w:val="28"/>
          <w:u w:val="single"/>
        </w:rPr>
      </w:pPr>
      <w:bookmarkStart w:id="0" w:name="sub_311317"/>
      <w:r w:rsidRPr="00694720">
        <w:rPr>
          <w:sz w:val="28"/>
          <w:szCs w:val="28"/>
          <w:u w:val="single"/>
        </w:rPr>
        <w:t>использовать приобретенные знания и умения в практической деятельности и повседневной жизни для:</w:t>
      </w:r>
    </w:p>
    <w:bookmarkEnd w:id="0"/>
    <w:p w:rsidR="003D530E" w:rsidRPr="00694720" w:rsidRDefault="003D530E" w:rsidP="000F54B2">
      <w:pPr>
        <w:tabs>
          <w:tab w:val="num" w:pos="0"/>
        </w:tabs>
        <w:ind w:firstLine="709"/>
        <w:jc w:val="both"/>
        <w:rPr>
          <w:sz w:val="28"/>
          <w:szCs w:val="28"/>
        </w:rPr>
      </w:pPr>
      <w:r w:rsidRPr="00694720">
        <w:rPr>
          <w:sz w:val="28"/>
          <w:szCs w:val="28"/>
        </w:rPr>
        <w:t>- эффективного применения информационных образовательных ресурсов в учебной деятельности, в том числе самообразовании;</w:t>
      </w:r>
    </w:p>
    <w:p w:rsidR="003D530E" w:rsidRPr="00694720" w:rsidRDefault="003D530E" w:rsidP="000F54B2">
      <w:pPr>
        <w:tabs>
          <w:tab w:val="num" w:pos="0"/>
        </w:tabs>
        <w:ind w:firstLine="709"/>
        <w:jc w:val="both"/>
        <w:rPr>
          <w:sz w:val="28"/>
          <w:szCs w:val="28"/>
        </w:rPr>
      </w:pPr>
      <w:r w:rsidRPr="00694720">
        <w:rPr>
          <w:sz w:val="28"/>
          <w:szCs w:val="28"/>
        </w:rPr>
        <w:t>- ориентации в информационном пространстве, работы с распространенными автоматизированными информационными системами;</w:t>
      </w:r>
    </w:p>
    <w:p w:rsidR="003D530E" w:rsidRPr="00694720" w:rsidRDefault="003D530E" w:rsidP="000F54B2">
      <w:pPr>
        <w:tabs>
          <w:tab w:val="num" w:pos="0"/>
        </w:tabs>
        <w:ind w:firstLine="709"/>
        <w:jc w:val="both"/>
        <w:rPr>
          <w:sz w:val="28"/>
          <w:szCs w:val="28"/>
        </w:rPr>
      </w:pPr>
      <w:r w:rsidRPr="00694720">
        <w:rPr>
          <w:sz w:val="28"/>
          <w:szCs w:val="28"/>
        </w:rPr>
        <w:t>- автоматизации коммуникационной деятельности;</w:t>
      </w:r>
    </w:p>
    <w:p w:rsidR="003D530E" w:rsidRPr="00694720" w:rsidRDefault="003D530E" w:rsidP="000F54B2">
      <w:pPr>
        <w:tabs>
          <w:tab w:val="num" w:pos="0"/>
        </w:tabs>
        <w:ind w:firstLine="709"/>
        <w:jc w:val="both"/>
        <w:rPr>
          <w:sz w:val="28"/>
          <w:szCs w:val="28"/>
        </w:rPr>
      </w:pPr>
      <w:r w:rsidRPr="00694720">
        <w:rPr>
          <w:sz w:val="28"/>
          <w:szCs w:val="28"/>
        </w:rPr>
        <w:t>- соблюдения этических и правовых норм при работе с информацией;</w:t>
      </w:r>
    </w:p>
    <w:p w:rsidR="003D530E" w:rsidRPr="00694720" w:rsidRDefault="003D530E" w:rsidP="000F54B2">
      <w:pPr>
        <w:tabs>
          <w:tab w:val="num" w:pos="0"/>
        </w:tabs>
        <w:ind w:firstLine="709"/>
        <w:jc w:val="both"/>
        <w:rPr>
          <w:sz w:val="28"/>
          <w:szCs w:val="28"/>
        </w:rPr>
      </w:pPr>
      <w:r w:rsidRPr="00694720">
        <w:rPr>
          <w:sz w:val="28"/>
          <w:szCs w:val="28"/>
        </w:rPr>
        <w:t>- эффективной организации индивидуального информационного пространства;</w:t>
      </w:r>
    </w:p>
    <w:p w:rsidR="003D530E" w:rsidRPr="00694720" w:rsidRDefault="003D530E" w:rsidP="000F54B2">
      <w:pPr>
        <w:tabs>
          <w:tab w:val="num" w:pos="0"/>
        </w:tabs>
        <w:ind w:firstLine="709"/>
        <w:jc w:val="both"/>
        <w:rPr>
          <w:sz w:val="28"/>
          <w:szCs w:val="28"/>
        </w:rPr>
      </w:pPr>
      <w:bookmarkStart w:id="1" w:name="sub_311323"/>
      <w:r w:rsidRPr="00694720">
        <w:rPr>
          <w:sz w:val="28"/>
          <w:szCs w:val="28"/>
        </w:rPr>
        <w:t>- понимания взаимосвязи учебного предмета с особенностями профессий и профессиональной деятельности, в основе которых лежат знания по данному учебному предмету.</w:t>
      </w:r>
      <w:bookmarkEnd w:id="1"/>
    </w:p>
    <w:p w:rsidR="003D530E" w:rsidRPr="00694720" w:rsidRDefault="003D530E" w:rsidP="000F54B2">
      <w:pPr>
        <w:tabs>
          <w:tab w:val="num" w:pos="0"/>
        </w:tabs>
        <w:ind w:firstLine="709"/>
        <w:jc w:val="both"/>
        <w:rPr>
          <w:bCs/>
          <w:sz w:val="28"/>
          <w:szCs w:val="28"/>
          <w:u w:val="single"/>
        </w:rPr>
      </w:pPr>
    </w:p>
    <w:p w:rsidR="00F212DE" w:rsidRPr="00694720" w:rsidRDefault="00F212DE" w:rsidP="00F212DE">
      <w:pPr>
        <w:tabs>
          <w:tab w:val="num" w:pos="0"/>
        </w:tabs>
        <w:autoSpaceDN w:val="0"/>
        <w:adjustRightInd w:val="0"/>
        <w:ind w:firstLine="709"/>
        <w:jc w:val="both"/>
        <w:rPr>
          <w:b/>
          <w:sz w:val="28"/>
          <w:szCs w:val="28"/>
        </w:rPr>
      </w:pPr>
    </w:p>
    <w:p w:rsidR="00F212DE" w:rsidRPr="00694720" w:rsidRDefault="00F212DE" w:rsidP="00694720">
      <w:pPr>
        <w:numPr>
          <w:ilvl w:val="0"/>
          <w:numId w:val="42"/>
        </w:numPr>
        <w:autoSpaceDN w:val="0"/>
        <w:adjustRightInd w:val="0"/>
        <w:jc w:val="center"/>
        <w:rPr>
          <w:b/>
          <w:caps/>
          <w:sz w:val="28"/>
          <w:szCs w:val="28"/>
        </w:rPr>
      </w:pPr>
      <w:r w:rsidRPr="00694720">
        <w:rPr>
          <w:b/>
          <w:caps/>
          <w:sz w:val="28"/>
          <w:szCs w:val="28"/>
        </w:rPr>
        <w:t>Содержание тем учебного предмета</w:t>
      </w:r>
    </w:p>
    <w:p w:rsidR="007D04EC" w:rsidRPr="007D04EC" w:rsidRDefault="007D04EC" w:rsidP="007D04EC">
      <w:pPr>
        <w:numPr>
          <w:ilvl w:val="0"/>
          <w:numId w:val="44"/>
        </w:numPr>
        <w:suppressAutoHyphens w:val="0"/>
        <w:autoSpaceDN w:val="0"/>
        <w:adjustRightInd w:val="0"/>
        <w:jc w:val="both"/>
        <w:rPr>
          <w:b/>
          <w:sz w:val="28"/>
          <w:szCs w:val="28"/>
        </w:rPr>
      </w:pPr>
      <w:r w:rsidRPr="007D04EC">
        <w:rPr>
          <w:b/>
          <w:sz w:val="28"/>
          <w:szCs w:val="28"/>
        </w:rPr>
        <w:t>Компьютер как средство автоматизации информационных процессов</w:t>
      </w:r>
      <w:r>
        <w:rPr>
          <w:b/>
          <w:sz w:val="28"/>
          <w:szCs w:val="28"/>
        </w:rPr>
        <w:t>(</w:t>
      </w:r>
      <w:r w:rsidR="00FE7527">
        <w:rPr>
          <w:b/>
          <w:sz w:val="28"/>
          <w:szCs w:val="28"/>
        </w:rPr>
        <w:t xml:space="preserve">11 </w:t>
      </w:r>
      <w:r>
        <w:rPr>
          <w:b/>
          <w:sz w:val="28"/>
          <w:szCs w:val="28"/>
        </w:rPr>
        <w:t>часов)</w:t>
      </w:r>
    </w:p>
    <w:p w:rsidR="007D04EC" w:rsidRPr="007D04EC" w:rsidRDefault="007D04EC" w:rsidP="007D04EC">
      <w:pPr>
        <w:pStyle w:val="p1"/>
        <w:spacing w:before="0" w:beforeAutospacing="0" w:after="0" w:afterAutospacing="0"/>
        <w:ind w:firstLine="540"/>
        <w:jc w:val="both"/>
        <w:rPr>
          <w:sz w:val="28"/>
          <w:szCs w:val="28"/>
        </w:rPr>
      </w:pPr>
      <w:r w:rsidRPr="007D04EC">
        <w:rPr>
          <w:sz w:val="28"/>
          <w:szCs w:val="28"/>
        </w:rPr>
        <w:t xml:space="preserve">История развития вычислительной техники. Архитектура персонального компьютера. Операционные системы. Основные характеристики операционных систем. Операционная система </w:t>
      </w:r>
      <w:proofErr w:type="spellStart"/>
      <w:r w:rsidRPr="007D04EC">
        <w:rPr>
          <w:sz w:val="28"/>
          <w:szCs w:val="28"/>
        </w:rPr>
        <w:t>Windows</w:t>
      </w:r>
      <w:proofErr w:type="spellEnd"/>
      <w:r w:rsidRPr="007D04EC">
        <w:rPr>
          <w:sz w:val="28"/>
          <w:szCs w:val="28"/>
        </w:rPr>
        <w:t>. Защита от несанкционированного доступа к информации. Защита с использованием паролей. Биометрические системы защиты. Физическая защита данных на дисках. Защита от вредоносных программ. Вредоносные и антивирусные программы. Компьютерные вирусы и защита от них. Сетевые черви и защита от них.  Троянские программы и защита от них. Хакерские утилиты и защита от них.</w:t>
      </w:r>
    </w:p>
    <w:p w:rsidR="007D04EC" w:rsidRPr="007D04EC" w:rsidRDefault="007D04EC" w:rsidP="007D04EC">
      <w:pPr>
        <w:autoSpaceDN w:val="0"/>
        <w:adjustRightInd w:val="0"/>
        <w:ind w:left="567"/>
        <w:jc w:val="both"/>
        <w:rPr>
          <w:sz w:val="28"/>
          <w:szCs w:val="28"/>
        </w:rPr>
      </w:pPr>
    </w:p>
    <w:p w:rsidR="007D04EC" w:rsidRPr="007D04EC" w:rsidRDefault="007D04EC" w:rsidP="007D04EC">
      <w:pPr>
        <w:ind w:left="567"/>
        <w:jc w:val="both"/>
        <w:rPr>
          <w:b/>
          <w:i/>
          <w:sz w:val="28"/>
          <w:szCs w:val="28"/>
        </w:rPr>
      </w:pPr>
      <w:r w:rsidRPr="007D04EC">
        <w:rPr>
          <w:b/>
          <w:i/>
          <w:sz w:val="28"/>
          <w:szCs w:val="28"/>
        </w:rPr>
        <w:t>Компьютерный практикум</w:t>
      </w:r>
    </w:p>
    <w:p w:rsidR="007D04EC" w:rsidRPr="007D04EC" w:rsidRDefault="007D04EC" w:rsidP="007D04EC">
      <w:pPr>
        <w:ind w:firstLine="540"/>
        <w:rPr>
          <w:sz w:val="28"/>
          <w:szCs w:val="28"/>
        </w:rPr>
      </w:pPr>
      <w:r w:rsidRPr="007D04EC">
        <w:rPr>
          <w:noProof/>
          <w:sz w:val="28"/>
          <w:szCs w:val="28"/>
        </w:rPr>
        <w:t xml:space="preserve">Практическая работа 1.1 «Виртуальные компьютерные музеи».   </w:t>
      </w:r>
    </w:p>
    <w:p w:rsidR="007D04EC" w:rsidRPr="007D04EC" w:rsidRDefault="007D04EC" w:rsidP="007D04EC">
      <w:pPr>
        <w:ind w:firstLine="540"/>
        <w:rPr>
          <w:sz w:val="28"/>
          <w:szCs w:val="28"/>
        </w:rPr>
      </w:pPr>
      <w:r w:rsidRPr="007D04EC">
        <w:rPr>
          <w:noProof/>
          <w:sz w:val="28"/>
          <w:szCs w:val="28"/>
        </w:rPr>
        <w:t xml:space="preserve">Практическая работа 1.2  «Сведения об архитектуре компьютера».   </w:t>
      </w:r>
    </w:p>
    <w:p w:rsidR="007D04EC" w:rsidRPr="007D04EC" w:rsidRDefault="007D04EC" w:rsidP="007D04EC">
      <w:pPr>
        <w:ind w:firstLine="540"/>
        <w:rPr>
          <w:sz w:val="28"/>
          <w:szCs w:val="28"/>
        </w:rPr>
      </w:pPr>
      <w:r w:rsidRPr="007D04EC">
        <w:rPr>
          <w:noProof/>
          <w:sz w:val="28"/>
          <w:szCs w:val="28"/>
        </w:rPr>
        <w:t xml:space="preserve">Практическая работа 1.3 «Сведения о логических разделах дисков».   </w:t>
      </w:r>
    </w:p>
    <w:p w:rsidR="007D04EC" w:rsidRPr="007D04EC" w:rsidRDefault="007D04EC" w:rsidP="007D04EC">
      <w:pPr>
        <w:ind w:firstLine="540"/>
        <w:rPr>
          <w:sz w:val="28"/>
          <w:szCs w:val="28"/>
        </w:rPr>
      </w:pPr>
      <w:r w:rsidRPr="007D04EC">
        <w:rPr>
          <w:noProof/>
          <w:sz w:val="28"/>
          <w:szCs w:val="28"/>
        </w:rPr>
        <w:t xml:space="preserve">Практическая работа 1.4 «Значки и ярлыки на </w:t>
      </w:r>
      <w:r w:rsidRPr="007D04EC">
        <w:rPr>
          <w:i/>
          <w:noProof/>
          <w:sz w:val="28"/>
          <w:szCs w:val="28"/>
        </w:rPr>
        <w:t>Рабочем столе</w:t>
      </w:r>
      <w:r w:rsidRPr="007D04EC">
        <w:rPr>
          <w:noProof/>
          <w:sz w:val="28"/>
          <w:szCs w:val="28"/>
        </w:rPr>
        <w:t>»</w:t>
      </w:r>
      <w:r w:rsidRPr="007D04EC">
        <w:rPr>
          <w:i/>
          <w:noProof/>
          <w:sz w:val="28"/>
          <w:szCs w:val="28"/>
        </w:rPr>
        <w:t>.</w:t>
      </w:r>
      <w:r w:rsidRPr="007D04EC">
        <w:rPr>
          <w:noProof/>
          <w:sz w:val="28"/>
          <w:szCs w:val="28"/>
        </w:rPr>
        <w:t xml:space="preserve">   </w:t>
      </w:r>
    </w:p>
    <w:p w:rsidR="007D04EC" w:rsidRPr="007D04EC" w:rsidRDefault="007D04EC" w:rsidP="007D04EC">
      <w:pPr>
        <w:ind w:firstLine="540"/>
        <w:jc w:val="both"/>
        <w:rPr>
          <w:sz w:val="28"/>
          <w:szCs w:val="28"/>
        </w:rPr>
      </w:pPr>
      <w:r w:rsidRPr="007D04EC">
        <w:rPr>
          <w:noProof/>
          <w:sz w:val="28"/>
          <w:szCs w:val="28"/>
        </w:rPr>
        <w:t>Практическая работа 1.5 «Настройка графического интерфейса для операционной системы ».  </w:t>
      </w:r>
      <w:r w:rsidRPr="007D04EC">
        <w:rPr>
          <w:sz w:val="28"/>
          <w:szCs w:val="28"/>
        </w:rPr>
        <w:t xml:space="preserve"> </w:t>
      </w:r>
      <w:r w:rsidRPr="007D04EC">
        <w:rPr>
          <w:noProof/>
          <w:sz w:val="28"/>
          <w:szCs w:val="28"/>
        </w:rPr>
        <w:t xml:space="preserve">  </w:t>
      </w:r>
    </w:p>
    <w:p w:rsidR="007D04EC" w:rsidRPr="007D04EC" w:rsidRDefault="007D04EC" w:rsidP="007D04EC">
      <w:pPr>
        <w:ind w:firstLine="540"/>
        <w:rPr>
          <w:sz w:val="28"/>
          <w:szCs w:val="28"/>
        </w:rPr>
      </w:pPr>
      <w:r w:rsidRPr="007D04EC">
        <w:rPr>
          <w:noProof/>
          <w:sz w:val="28"/>
          <w:szCs w:val="28"/>
        </w:rPr>
        <w:t xml:space="preserve">Практическая работа 1.6 «Установка пакетов в операционной системы </w:t>
      </w:r>
      <w:r w:rsidRPr="007D04EC">
        <w:rPr>
          <w:noProof/>
          <w:sz w:val="28"/>
          <w:szCs w:val="28"/>
          <w:lang w:val="en-US"/>
        </w:rPr>
        <w:t>Linux</w:t>
      </w:r>
      <w:r w:rsidRPr="007D04EC">
        <w:rPr>
          <w:noProof/>
          <w:sz w:val="28"/>
          <w:szCs w:val="28"/>
        </w:rPr>
        <w:t>».     </w:t>
      </w:r>
    </w:p>
    <w:p w:rsidR="007D04EC" w:rsidRPr="007D04EC" w:rsidRDefault="007D04EC" w:rsidP="007D04EC">
      <w:pPr>
        <w:ind w:firstLine="540"/>
        <w:jc w:val="both"/>
        <w:rPr>
          <w:sz w:val="28"/>
          <w:szCs w:val="28"/>
        </w:rPr>
      </w:pPr>
      <w:r w:rsidRPr="007D04EC">
        <w:rPr>
          <w:noProof/>
          <w:snapToGrid w:val="0"/>
          <w:sz w:val="28"/>
          <w:szCs w:val="28"/>
        </w:rPr>
        <w:t>Практическая работа 1.7 «Биометрическая защита: идентификация по характеристикам речи».</w:t>
      </w:r>
      <w:r w:rsidRPr="007D04EC">
        <w:rPr>
          <w:noProof/>
          <w:sz w:val="28"/>
          <w:szCs w:val="28"/>
        </w:rPr>
        <w:t xml:space="preserve">   </w:t>
      </w:r>
    </w:p>
    <w:p w:rsidR="007D04EC" w:rsidRPr="007D04EC" w:rsidRDefault="007D04EC" w:rsidP="007D04EC">
      <w:pPr>
        <w:ind w:firstLine="540"/>
        <w:rPr>
          <w:sz w:val="28"/>
          <w:szCs w:val="28"/>
        </w:rPr>
      </w:pPr>
      <w:r w:rsidRPr="007D04EC">
        <w:rPr>
          <w:noProof/>
          <w:snapToGrid w:val="0"/>
          <w:sz w:val="28"/>
          <w:szCs w:val="28"/>
        </w:rPr>
        <w:t>Практическая работа 1.8 «Защита от компьютерных вирусов».</w:t>
      </w:r>
      <w:r w:rsidRPr="007D04EC">
        <w:rPr>
          <w:noProof/>
          <w:sz w:val="28"/>
          <w:szCs w:val="28"/>
        </w:rPr>
        <w:t xml:space="preserve">  </w:t>
      </w:r>
      <w:r w:rsidRPr="007D04EC">
        <w:rPr>
          <w:noProof/>
          <w:snapToGrid w:val="0"/>
          <w:sz w:val="28"/>
          <w:szCs w:val="28"/>
        </w:rPr>
        <w:t> </w:t>
      </w:r>
    </w:p>
    <w:p w:rsidR="007D04EC" w:rsidRPr="007D04EC" w:rsidRDefault="007D04EC" w:rsidP="007D04EC">
      <w:pPr>
        <w:ind w:firstLine="540"/>
        <w:rPr>
          <w:sz w:val="28"/>
          <w:szCs w:val="28"/>
        </w:rPr>
      </w:pPr>
      <w:r w:rsidRPr="007D04EC">
        <w:rPr>
          <w:noProof/>
          <w:snapToGrid w:val="0"/>
          <w:sz w:val="28"/>
          <w:szCs w:val="28"/>
        </w:rPr>
        <w:t>Практическая работа 1.9 «Защита от сетевых червей».</w:t>
      </w:r>
      <w:r w:rsidRPr="007D04EC">
        <w:rPr>
          <w:noProof/>
          <w:sz w:val="28"/>
          <w:szCs w:val="28"/>
        </w:rPr>
        <w:t xml:space="preserve">  </w:t>
      </w:r>
      <w:r w:rsidRPr="007D04EC">
        <w:rPr>
          <w:noProof/>
          <w:snapToGrid w:val="0"/>
          <w:sz w:val="28"/>
          <w:szCs w:val="28"/>
        </w:rPr>
        <w:t> </w:t>
      </w:r>
    </w:p>
    <w:p w:rsidR="007D04EC" w:rsidRPr="007D04EC" w:rsidRDefault="007D04EC" w:rsidP="007D04EC">
      <w:pPr>
        <w:ind w:firstLine="540"/>
        <w:rPr>
          <w:sz w:val="28"/>
          <w:szCs w:val="28"/>
        </w:rPr>
      </w:pPr>
      <w:r w:rsidRPr="007D04EC">
        <w:rPr>
          <w:noProof/>
          <w:snapToGrid w:val="0"/>
          <w:sz w:val="28"/>
          <w:szCs w:val="28"/>
        </w:rPr>
        <w:lastRenderedPageBreak/>
        <w:t>Практическая работа 1.10 «Защита от троянских программ».</w:t>
      </w:r>
      <w:r w:rsidRPr="007D04EC">
        <w:rPr>
          <w:noProof/>
          <w:sz w:val="28"/>
          <w:szCs w:val="28"/>
        </w:rPr>
        <w:t xml:space="preserve">   </w:t>
      </w:r>
    </w:p>
    <w:p w:rsidR="007D04EC" w:rsidRPr="007D04EC" w:rsidRDefault="007D04EC" w:rsidP="007D04EC">
      <w:pPr>
        <w:ind w:firstLine="540"/>
        <w:rPr>
          <w:sz w:val="28"/>
          <w:szCs w:val="28"/>
        </w:rPr>
      </w:pPr>
      <w:r w:rsidRPr="007D04EC">
        <w:rPr>
          <w:noProof/>
          <w:snapToGrid w:val="0"/>
          <w:sz w:val="28"/>
          <w:szCs w:val="28"/>
        </w:rPr>
        <w:t>Практическая работа 1.11 «Защита от хакерских атак».</w:t>
      </w:r>
      <w:r w:rsidRPr="007D04EC">
        <w:rPr>
          <w:noProof/>
          <w:sz w:val="28"/>
          <w:szCs w:val="28"/>
        </w:rPr>
        <w:t xml:space="preserve">  </w:t>
      </w:r>
    </w:p>
    <w:p w:rsidR="007D04EC" w:rsidRPr="007D04EC" w:rsidRDefault="007D04EC" w:rsidP="007D04EC">
      <w:pPr>
        <w:autoSpaceDN w:val="0"/>
        <w:adjustRightInd w:val="0"/>
        <w:ind w:left="567"/>
        <w:jc w:val="both"/>
        <w:rPr>
          <w:b/>
          <w:sz w:val="28"/>
          <w:szCs w:val="28"/>
        </w:rPr>
      </w:pPr>
    </w:p>
    <w:p w:rsidR="007D04EC" w:rsidRPr="007D04EC" w:rsidRDefault="007D04EC" w:rsidP="007D04EC">
      <w:pPr>
        <w:pStyle w:val="p1"/>
        <w:spacing w:before="0" w:beforeAutospacing="0" w:after="0" w:afterAutospacing="0"/>
        <w:ind w:firstLine="540"/>
        <w:jc w:val="both"/>
        <w:rPr>
          <w:b/>
          <w:sz w:val="28"/>
          <w:szCs w:val="28"/>
        </w:rPr>
      </w:pPr>
      <w:r w:rsidRPr="007D04EC">
        <w:rPr>
          <w:b/>
          <w:i/>
          <w:sz w:val="28"/>
          <w:szCs w:val="28"/>
        </w:rPr>
        <w:t>Контроль знаний и умений</w:t>
      </w:r>
    </w:p>
    <w:p w:rsidR="007D04EC" w:rsidRPr="007D04EC" w:rsidRDefault="007D04EC" w:rsidP="007D04EC">
      <w:pPr>
        <w:pStyle w:val="p1"/>
        <w:spacing w:before="0" w:beforeAutospacing="0" w:after="0" w:afterAutospacing="0"/>
        <w:ind w:firstLine="540"/>
        <w:jc w:val="both"/>
        <w:rPr>
          <w:sz w:val="28"/>
          <w:szCs w:val="28"/>
        </w:rPr>
      </w:pPr>
      <w:r w:rsidRPr="007D04EC">
        <w:rPr>
          <w:sz w:val="28"/>
          <w:szCs w:val="28"/>
        </w:rPr>
        <w:t>Контрольная  работа № 1  по теме «Компьютер как средство автоматизации информационных процессов» (тестирование).</w:t>
      </w:r>
    </w:p>
    <w:p w:rsidR="007D04EC" w:rsidRPr="007D04EC" w:rsidRDefault="007D04EC" w:rsidP="007D04EC">
      <w:pPr>
        <w:autoSpaceDN w:val="0"/>
        <w:adjustRightInd w:val="0"/>
        <w:ind w:left="567"/>
        <w:jc w:val="both"/>
        <w:rPr>
          <w:b/>
          <w:sz w:val="28"/>
          <w:szCs w:val="28"/>
        </w:rPr>
      </w:pPr>
    </w:p>
    <w:p w:rsidR="007D04EC" w:rsidRPr="007D04EC" w:rsidRDefault="007D04EC" w:rsidP="007D04EC">
      <w:pPr>
        <w:numPr>
          <w:ilvl w:val="0"/>
          <w:numId w:val="44"/>
        </w:numPr>
        <w:suppressAutoHyphens w:val="0"/>
        <w:autoSpaceDN w:val="0"/>
        <w:adjustRightInd w:val="0"/>
        <w:jc w:val="both"/>
        <w:rPr>
          <w:b/>
          <w:sz w:val="28"/>
          <w:szCs w:val="28"/>
        </w:rPr>
      </w:pPr>
      <w:r w:rsidRPr="007D04EC">
        <w:rPr>
          <w:b/>
          <w:sz w:val="28"/>
          <w:szCs w:val="28"/>
        </w:rPr>
        <w:t>Моделирование и формализация</w:t>
      </w:r>
      <w:r w:rsidR="00FE7527">
        <w:rPr>
          <w:b/>
          <w:sz w:val="28"/>
          <w:szCs w:val="28"/>
        </w:rPr>
        <w:t>(8 часов)</w:t>
      </w:r>
    </w:p>
    <w:p w:rsidR="007D04EC" w:rsidRPr="007D04EC" w:rsidRDefault="007D04EC" w:rsidP="007D04EC">
      <w:pPr>
        <w:pStyle w:val="p1"/>
        <w:spacing w:before="0" w:beforeAutospacing="0" w:after="0" w:afterAutospacing="0"/>
        <w:ind w:firstLine="540"/>
        <w:jc w:val="both"/>
        <w:rPr>
          <w:sz w:val="28"/>
          <w:szCs w:val="28"/>
        </w:rPr>
      </w:pPr>
      <w:r w:rsidRPr="007D04EC">
        <w:rPr>
          <w:sz w:val="28"/>
          <w:szCs w:val="28"/>
        </w:rPr>
        <w:t>Моделирование как метод познания. Системный подход в моделировании.  Формы представления моделей.  Формализация. Основные этапы разработки и исследования моделей на компьютере. Исследование интерактивных компьютерных моделей. Исследование физических моделей. Исследование астрономических моделей. Исследование алгебраических моделей. Исследование геометрических моделей (планиметрия). Исследование геометрических моделей (стереометрия). Исследование химических моделей. Исследование биологических моделей.</w:t>
      </w:r>
    </w:p>
    <w:p w:rsidR="007D04EC" w:rsidRPr="007D04EC" w:rsidRDefault="007D04EC" w:rsidP="007D04EC">
      <w:pPr>
        <w:autoSpaceDN w:val="0"/>
        <w:adjustRightInd w:val="0"/>
        <w:ind w:left="567"/>
        <w:jc w:val="both"/>
        <w:rPr>
          <w:b/>
          <w:sz w:val="28"/>
          <w:szCs w:val="28"/>
        </w:rPr>
      </w:pPr>
    </w:p>
    <w:p w:rsidR="007D04EC" w:rsidRPr="007D04EC" w:rsidRDefault="007D04EC" w:rsidP="007D04EC">
      <w:pPr>
        <w:ind w:left="567"/>
        <w:jc w:val="both"/>
        <w:rPr>
          <w:b/>
          <w:i/>
          <w:sz w:val="28"/>
          <w:szCs w:val="28"/>
        </w:rPr>
      </w:pPr>
      <w:r w:rsidRPr="007D04EC">
        <w:rPr>
          <w:b/>
          <w:i/>
          <w:sz w:val="28"/>
          <w:szCs w:val="28"/>
        </w:rPr>
        <w:t>Компьютерный практикум</w:t>
      </w:r>
    </w:p>
    <w:p w:rsidR="007D04EC" w:rsidRPr="007D04EC" w:rsidRDefault="007D04EC" w:rsidP="007D04EC">
      <w:pPr>
        <w:autoSpaceDN w:val="0"/>
        <w:adjustRightInd w:val="0"/>
        <w:ind w:left="567"/>
        <w:jc w:val="both"/>
        <w:rPr>
          <w:rStyle w:val="a7"/>
          <w:webHidden/>
          <w:color w:val="auto"/>
          <w:sz w:val="28"/>
          <w:szCs w:val="28"/>
          <w:u w:val="none"/>
        </w:rPr>
      </w:pPr>
      <w:r w:rsidRPr="007D04EC">
        <w:rPr>
          <w:rStyle w:val="a7"/>
          <w:webHidden/>
          <w:color w:val="auto"/>
          <w:sz w:val="28"/>
          <w:szCs w:val="28"/>
          <w:u w:val="none"/>
        </w:rPr>
        <w:t xml:space="preserve">Практическое задание № </w:t>
      </w:r>
      <w:r>
        <w:rPr>
          <w:rStyle w:val="a7"/>
          <w:webHidden/>
          <w:color w:val="auto"/>
          <w:sz w:val="28"/>
          <w:szCs w:val="28"/>
          <w:u w:val="none"/>
        </w:rPr>
        <w:t>2.</w:t>
      </w:r>
      <w:r w:rsidRPr="007D04EC">
        <w:rPr>
          <w:rStyle w:val="a7"/>
          <w:webHidden/>
          <w:color w:val="auto"/>
          <w:sz w:val="28"/>
          <w:szCs w:val="28"/>
          <w:u w:val="none"/>
        </w:rPr>
        <w:t>1 «Исследование физических моделей».</w:t>
      </w:r>
    </w:p>
    <w:p w:rsidR="007D04EC" w:rsidRPr="007D04EC" w:rsidRDefault="007D04EC" w:rsidP="007D04EC">
      <w:pPr>
        <w:autoSpaceDN w:val="0"/>
        <w:adjustRightInd w:val="0"/>
        <w:ind w:left="567"/>
        <w:jc w:val="both"/>
        <w:rPr>
          <w:rStyle w:val="a7"/>
          <w:webHidden/>
          <w:color w:val="auto"/>
          <w:sz w:val="28"/>
          <w:szCs w:val="28"/>
          <w:u w:val="none"/>
        </w:rPr>
      </w:pPr>
      <w:r w:rsidRPr="007D04EC">
        <w:rPr>
          <w:rStyle w:val="a7"/>
          <w:webHidden/>
          <w:color w:val="auto"/>
          <w:sz w:val="28"/>
          <w:szCs w:val="28"/>
          <w:u w:val="none"/>
        </w:rPr>
        <w:t xml:space="preserve">Практическое задание № </w:t>
      </w:r>
      <w:r>
        <w:rPr>
          <w:rStyle w:val="a7"/>
          <w:webHidden/>
          <w:color w:val="auto"/>
          <w:sz w:val="28"/>
          <w:szCs w:val="28"/>
          <w:u w:val="none"/>
        </w:rPr>
        <w:t>2.</w:t>
      </w:r>
      <w:r w:rsidRPr="007D04EC">
        <w:rPr>
          <w:rStyle w:val="a7"/>
          <w:webHidden/>
          <w:color w:val="auto"/>
          <w:sz w:val="28"/>
          <w:szCs w:val="28"/>
          <w:u w:val="none"/>
        </w:rPr>
        <w:t>2 «Исследование астрономических моделей».</w:t>
      </w:r>
    </w:p>
    <w:p w:rsidR="007D04EC" w:rsidRPr="007D04EC" w:rsidRDefault="007D04EC" w:rsidP="007D04EC">
      <w:pPr>
        <w:autoSpaceDN w:val="0"/>
        <w:adjustRightInd w:val="0"/>
        <w:ind w:left="567"/>
        <w:jc w:val="both"/>
        <w:rPr>
          <w:rStyle w:val="a7"/>
          <w:webHidden/>
          <w:color w:val="auto"/>
          <w:sz w:val="28"/>
          <w:szCs w:val="28"/>
          <w:u w:val="none"/>
        </w:rPr>
      </w:pPr>
      <w:r w:rsidRPr="007D04EC">
        <w:rPr>
          <w:rStyle w:val="a7"/>
          <w:webHidden/>
          <w:color w:val="auto"/>
          <w:sz w:val="28"/>
          <w:szCs w:val="28"/>
          <w:u w:val="none"/>
        </w:rPr>
        <w:t xml:space="preserve">Практическое задание № </w:t>
      </w:r>
      <w:r>
        <w:rPr>
          <w:rStyle w:val="a7"/>
          <w:webHidden/>
          <w:color w:val="auto"/>
          <w:sz w:val="28"/>
          <w:szCs w:val="28"/>
          <w:u w:val="none"/>
        </w:rPr>
        <w:t>2.</w:t>
      </w:r>
      <w:r w:rsidRPr="007D04EC">
        <w:rPr>
          <w:rStyle w:val="a7"/>
          <w:webHidden/>
          <w:color w:val="auto"/>
          <w:sz w:val="28"/>
          <w:szCs w:val="28"/>
          <w:u w:val="none"/>
        </w:rPr>
        <w:t>3 «Исследование алгебраических моделей».</w:t>
      </w:r>
    </w:p>
    <w:p w:rsidR="007D04EC" w:rsidRPr="007D04EC" w:rsidRDefault="007D04EC" w:rsidP="007D04EC">
      <w:pPr>
        <w:autoSpaceDN w:val="0"/>
        <w:adjustRightInd w:val="0"/>
        <w:ind w:left="567"/>
        <w:jc w:val="both"/>
        <w:rPr>
          <w:rStyle w:val="a7"/>
          <w:webHidden/>
          <w:color w:val="auto"/>
          <w:sz w:val="28"/>
          <w:szCs w:val="28"/>
          <w:u w:val="none"/>
        </w:rPr>
      </w:pPr>
      <w:r>
        <w:rPr>
          <w:rStyle w:val="a7"/>
          <w:webHidden/>
          <w:color w:val="auto"/>
          <w:sz w:val="28"/>
          <w:szCs w:val="28"/>
          <w:u w:val="none"/>
        </w:rPr>
        <w:t>Практическое задание №2.</w:t>
      </w:r>
      <w:r w:rsidRPr="007D04EC">
        <w:rPr>
          <w:rStyle w:val="a7"/>
          <w:webHidden/>
          <w:color w:val="auto"/>
          <w:sz w:val="28"/>
          <w:szCs w:val="28"/>
          <w:u w:val="none"/>
        </w:rPr>
        <w:t>4 «Исследование геометрических моделей (планиметрия)».</w:t>
      </w:r>
    </w:p>
    <w:p w:rsidR="007D04EC" w:rsidRPr="007D04EC" w:rsidRDefault="007D04EC" w:rsidP="007D04EC">
      <w:pPr>
        <w:autoSpaceDN w:val="0"/>
        <w:adjustRightInd w:val="0"/>
        <w:ind w:left="567"/>
        <w:jc w:val="both"/>
        <w:rPr>
          <w:rStyle w:val="a7"/>
          <w:webHidden/>
          <w:color w:val="auto"/>
          <w:sz w:val="28"/>
          <w:szCs w:val="28"/>
          <w:u w:val="none"/>
        </w:rPr>
      </w:pPr>
      <w:r>
        <w:rPr>
          <w:rStyle w:val="a7"/>
          <w:webHidden/>
          <w:color w:val="auto"/>
          <w:sz w:val="28"/>
          <w:szCs w:val="28"/>
          <w:u w:val="none"/>
        </w:rPr>
        <w:t>Практическое задание №2.</w:t>
      </w:r>
      <w:r w:rsidRPr="007D04EC">
        <w:rPr>
          <w:rStyle w:val="a7"/>
          <w:webHidden/>
          <w:color w:val="auto"/>
          <w:sz w:val="28"/>
          <w:szCs w:val="28"/>
          <w:u w:val="none"/>
        </w:rPr>
        <w:t>5 «Исследование геометрических моделей (стереометрия)».</w:t>
      </w:r>
    </w:p>
    <w:p w:rsidR="007D04EC" w:rsidRPr="007D04EC" w:rsidRDefault="007D04EC" w:rsidP="007D04EC">
      <w:pPr>
        <w:autoSpaceDN w:val="0"/>
        <w:adjustRightInd w:val="0"/>
        <w:ind w:left="567"/>
        <w:jc w:val="both"/>
        <w:rPr>
          <w:rStyle w:val="a7"/>
          <w:webHidden/>
          <w:color w:val="auto"/>
          <w:sz w:val="28"/>
          <w:szCs w:val="28"/>
          <w:u w:val="none"/>
        </w:rPr>
      </w:pPr>
      <w:r w:rsidRPr="007D04EC">
        <w:rPr>
          <w:rStyle w:val="a7"/>
          <w:webHidden/>
          <w:color w:val="auto"/>
          <w:sz w:val="28"/>
          <w:szCs w:val="28"/>
          <w:u w:val="none"/>
        </w:rPr>
        <w:t xml:space="preserve">Практическое задание № </w:t>
      </w:r>
      <w:r>
        <w:rPr>
          <w:rStyle w:val="a7"/>
          <w:webHidden/>
          <w:color w:val="auto"/>
          <w:sz w:val="28"/>
          <w:szCs w:val="28"/>
          <w:u w:val="none"/>
        </w:rPr>
        <w:t>2.</w:t>
      </w:r>
      <w:r w:rsidRPr="007D04EC">
        <w:rPr>
          <w:rStyle w:val="a7"/>
          <w:webHidden/>
          <w:color w:val="auto"/>
          <w:sz w:val="28"/>
          <w:szCs w:val="28"/>
          <w:u w:val="none"/>
        </w:rPr>
        <w:t>6 «Исследование химических моделей».</w:t>
      </w:r>
    </w:p>
    <w:p w:rsidR="007D04EC" w:rsidRPr="007D04EC" w:rsidRDefault="007D04EC" w:rsidP="007D04EC">
      <w:pPr>
        <w:autoSpaceDN w:val="0"/>
        <w:adjustRightInd w:val="0"/>
        <w:ind w:left="567"/>
        <w:jc w:val="both"/>
        <w:rPr>
          <w:rStyle w:val="a7"/>
          <w:webHidden/>
          <w:color w:val="auto"/>
          <w:sz w:val="28"/>
          <w:szCs w:val="28"/>
          <w:u w:val="none"/>
        </w:rPr>
      </w:pPr>
      <w:r w:rsidRPr="007D04EC">
        <w:rPr>
          <w:rStyle w:val="a7"/>
          <w:webHidden/>
          <w:color w:val="auto"/>
          <w:sz w:val="28"/>
          <w:szCs w:val="28"/>
          <w:u w:val="none"/>
        </w:rPr>
        <w:t xml:space="preserve">Практическое задание № </w:t>
      </w:r>
      <w:r>
        <w:rPr>
          <w:rStyle w:val="a7"/>
          <w:webHidden/>
          <w:color w:val="auto"/>
          <w:sz w:val="28"/>
          <w:szCs w:val="28"/>
          <w:u w:val="none"/>
        </w:rPr>
        <w:t>2.</w:t>
      </w:r>
      <w:r w:rsidRPr="007D04EC">
        <w:rPr>
          <w:rStyle w:val="a7"/>
          <w:webHidden/>
          <w:color w:val="auto"/>
          <w:sz w:val="28"/>
          <w:szCs w:val="28"/>
          <w:u w:val="none"/>
        </w:rPr>
        <w:t>7 «Исследование биологических моделей».</w:t>
      </w:r>
    </w:p>
    <w:p w:rsidR="007D04EC" w:rsidRPr="007D04EC" w:rsidRDefault="007D04EC" w:rsidP="007D04EC">
      <w:pPr>
        <w:autoSpaceDN w:val="0"/>
        <w:adjustRightInd w:val="0"/>
        <w:ind w:left="567"/>
        <w:jc w:val="both"/>
        <w:rPr>
          <w:rStyle w:val="a7"/>
          <w:webHidden/>
          <w:sz w:val="28"/>
          <w:szCs w:val="28"/>
        </w:rPr>
      </w:pPr>
    </w:p>
    <w:p w:rsidR="007D04EC" w:rsidRPr="007D04EC" w:rsidRDefault="007D04EC" w:rsidP="007D04EC">
      <w:pPr>
        <w:pStyle w:val="p1"/>
        <w:spacing w:before="60" w:beforeAutospacing="0" w:after="60" w:afterAutospacing="0"/>
        <w:ind w:firstLine="540"/>
        <w:jc w:val="both"/>
        <w:rPr>
          <w:b/>
          <w:i/>
          <w:sz w:val="28"/>
          <w:szCs w:val="28"/>
        </w:rPr>
      </w:pPr>
      <w:r w:rsidRPr="007D04EC">
        <w:rPr>
          <w:b/>
          <w:i/>
          <w:sz w:val="28"/>
          <w:szCs w:val="28"/>
        </w:rPr>
        <w:t>Контроль знаний и умений</w:t>
      </w:r>
    </w:p>
    <w:p w:rsidR="007D04EC" w:rsidRPr="007D04EC" w:rsidRDefault="007D04EC" w:rsidP="007D04EC">
      <w:pPr>
        <w:pStyle w:val="p1"/>
        <w:spacing w:before="60" w:beforeAutospacing="0" w:after="60" w:afterAutospacing="0"/>
        <w:ind w:firstLine="540"/>
        <w:jc w:val="both"/>
        <w:rPr>
          <w:sz w:val="28"/>
          <w:szCs w:val="28"/>
        </w:rPr>
      </w:pPr>
      <w:r w:rsidRPr="007D04EC">
        <w:rPr>
          <w:sz w:val="28"/>
          <w:szCs w:val="28"/>
        </w:rPr>
        <w:t>Контрольная  работа №2  по теме «Моделирование и формализация» (тестирование).</w:t>
      </w:r>
    </w:p>
    <w:p w:rsidR="007D04EC" w:rsidRPr="007D04EC" w:rsidRDefault="007D04EC" w:rsidP="007D04EC">
      <w:pPr>
        <w:numPr>
          <w:ilvl w:val="0"/>
          <w:numId w:val="44"/>
        </w:numPr>
        <w:suppressAutoHyphens w:val="0"/>
        <w:autoSpaceDN w:val="0"/>
        <w:adjustRightInd w:val="0"/>
        <w:jc w:val="both"/>
        <w:rPr>
          <w:b/>
          <w:sz w:val="28"/>
          <w:szCs w:val="28"/>
        </w:rPr>
      </w:pPr>
      <w:r w:rsidRPr="007D04EC">
        <w:rPr>
          <w:b/>
          <w:sz w:val="28"/>
          <w:szCs w:val="28"/>
        </w:rPr>
        <w:t>Базы данных. Системы управления базами данных (СУБД)</w:t>
      </w:r>
      <w:r w:rsidR="00FE7527" w:rsidRPr="00FE7527">
        <w:rPr>
          <w:b/>
          <w:sz w:val="28"/>
          <w:szCs w:val="28"/>
        </w:rPr>
        <w:t xml:space="preserve"> </w:t>
      </w:r>
      <w:r w:rsidR="00FE7527">
        <w:rPr>
          <w:b/>
          <w:sz w:val="28"/>
          <w:szCs w:val="28"/>
        </w:rPr>
        <w:t>(8 часов)</w:t>
      </w:r>
    </w:p>
    <w:p w:rsidR="007D04EC" w:rsidRPr="007D04EC" w:rsidRDefault="007D04EC" w:rsidP="007D04EC">
      <w:pPr>
        <w:pStyle w:val="p1"/>
        <w:spacing w:before="0" w:beforeAutospacing="0" w:after="0" w:afterAutospacing="0"/>
        <w:ind w:firstLine="540"/>
        <w:jc w:val="both"/>
        <w:rPr>
          <w:sz w:val="28"/>
          <w:szCs w:val="28"/>
        </w:rPr>
      </w:pPr>
      <w:r w:rsidRPr="007D04EC">
        <w:rPr>
          <w:sz w:val="28"/>
          <w:szCs w:val="28"/>
        </w:rPr>
        <w:t>Табличные базы данных. Система управления базами данных. Основные объекты СУБД: таблицы, формы, запросы, отчеты. Использование формы для просмотра и редактирования записей в табличной базе данных. Поиск записей в табличной базе данных с помощью фильтров и запросов. Сортировка записей в табличной базе данных. Печать данных с помощью отчетов. Иерархические ба</w:t>
      </w:r>
      <w:r>
        <w:rPr>
          <w:sz w:val="28"/>
          <w:szCs w:val="28"/>
        </w:rPr>
        <w:t>зы данных. Сетевые базы данных.</w:t>
      </w:r>
    </w:p>
    <w:p w:rsidR="007D04EC" w:rsidRPr="007D04EC" w:rsidRDefault="007D04EC" w:rsidP="007D04EC">
      <w:pPr>
        <w:ind w:left="567"/>
        <w:jc w:val="both"/>
        <w:rPr>
          <w:b/>
          <w:i/>
          <w:sz w:val="28"/>
          <w:szCs w:val="28"/>
        </w:rPr>
      </w:pPr>
      <w:r w:rsidRPr="007D04EC">
        <w:rPr>
          <w:b/>
          <w:i/>
          <w:sz w:val="28"/>
          <w:szCs w:val="28"/>
        </w:rPr>
        <w:t>Компьютерный практикум</w:t>
      </w:r>
    </w:p>
    <w:p w:rsidR="007D04EC" w:rsidRPr="007D04EC" w:rsidRDefault="007D04EC" w:rsidP="007D04EC">
      <w:pPr>
        <w:ind w:firstLine="540"/>
        <w:jc w:val="both"/>
        <w:rPr>
          <w:sz w:val="28"/>
          <w:szCs w:val="28"/>
        </w:rPr>
      </w:pPr>
      <w:r w:rsidRPr="007D04EC">
        <w:rPr>
          <w:noProof/>
          <w:sz w:val="28"/>
          <w:szCs w:val="28"/>
        </w:rPr>
        <w:t xml:space="preserve">Практическая работа 3.1 «Создание табличной базы данных».   </w:t>
      </w:r>
    </w:p>
    <w:p w:rsidR="007D04EC" w:rsidRPr="007D04EC" w:rsidRDefault="007D04EC" w:rsidP="007D04EC">
      <w:pPr>
        <w:ind w:firstLine="540"/>
        <w:jc w:val="both"/>
        <w:rPr>
          <w:sz w:val="28"/>
          <w:szCs w:val="28"/>
        </w:rPr>
      </w:pPr>
      <w:r w:rsidRPr="007D04EC">
        <w:rPr>
          <w:noProof/>
          <w:snapToGrid w:val="0"/>
          <w:sz w:val="28"/>
          <w:szCs w:val="28"/>
        </w:rPr>
        <w:t>Практическая работа 3.2 «</w:t>
      </w:r>
      <w:r w:rsidRPr="007D04EC">
        <w:rPr>
          <w:noProof/>
          <w:sz w:val="28"/>
          <w:szCs w:val="28"/>
        </w:rPr>
        <w:t xml:space="preserve">Создание </w:t>
      </w:r>
      <w:r w:rsidRPr="007D04EC">
        <w:rPr>
          <w:i/>
          <w:noProof/>
          <w:sz w:val="28"/>
          <w:szCs w:val="28"/>
        </w:rPr>
        <w:t>Формы</w:t>
      </w:r>
      <w:r w:rsidRPr="007D04EC">
        <w:rPr>
          <w:noProof/>
          <w:sz w:val="28"/>
          <w:szCs w:val="28"/>
        </w:rPr>
        <w:t xml:space="preserve"> в табличной базе данных».</w:t>
      </w:r>
    </w:p>
    <w:p w:rsidR="007D04EC" w:rsidRPr="007D04EC" w:rsidRDefault="007D04EC" w:rsidP="007D04EC">
      <w:pPr>
        <w:ind w:firstLine="540"/>
        <w:jc w:val="both"/>
        <w:rPr>
          <w:sz w:val="28"/>
          <w:szCs w:val="28"/>
        </w:rPr>
      </w:pPr>
      <w:r w:rsidRPr="007D04EC">
        <w:rPr>
          <w:noProof/>
          <w:snapToGrid w:val="0"/>
          <w:sz w:val="28"/>
          <w:szCs w:val="28"/>
        </w:rPr>
        <w:t>Практическая работа № 3.3 «</w:t>
      </w:r>
      <w:r w:rsidRPr="007D04EC">
        <w:rPr>
          <w:noProof/>
          <w:sz w:val="28"/>
          <w:szCs w:val="28"/>
        </w:rPr>
        <w:t xml:space="preserve">Поиск записей в табличной базе данных с помощью </w:t>
      </w:r>
      <w:r w:rsidRPr="007D04EC">
        <w:rPr>
          <w:i/>
          <w:noProof/>
          <w:sz w:val="28"/>
          <w:szCs w:val="28"/>
        </w:rPr>
        <w:t>Фильтров</w:t>
      </w:r>
      <w:r w:rsidRPr="007D04EC">
        <w:rPr>
          <w:noProof/>
          <w:sz w:val="28"/>
          <w:szCs w:val="28"/>
        </w:rPr>
        <w:t xml:space="preserve"> и </w:t>
      </w:r>
      <w:r w:rsidRPr="007D04EC">
        <w:rPr>
          <w:i/>
          <w:noProof/>
          <w:sz w:val="28"/>
          <w:szCs w:val="28"/>
        </w:rPr>
        <w:t>Запросов</w:t>
      </w:r>
      <w:r w:rsidRPr="007D04EC">
        <w:rPr>
          <w:noProof/>
          <w:sz w:val="28"/>
          <w:szCs w:val="28"/>
        </w:rPr>
        <w:t xml:space="preserve">».   </w:t>
      </w:r>
    </w:p>
    <w:p w:rsidR="007D04EC" w:rsidRPr="007D04EC" w:rsidRDefault="007D04EC" w:rsidP="007D04EC">
      <w:pPr>
        <w:ind w:firstLine="540"/>
        <w:jc w:val="both"/>
        <w:rPr>
          <w:sz w:val="28"/>
          <w:szCs w:val="28"/>
        </w:rPr>
      </w:pPr>
      <w:r w:rsidRPr="007D04EC">
        <w:rPr>
          <w:noProof/>
          <w:snapToGrid w:val="0"/>
          <w:sz w:val="28"/>
          <w:szCs w:val="28"/>
        </w:rPr>
        <w:t>Практическая работа № 3.4 «</w:t>
      </w:r>
      <w:r w:rsidRPr="007D04EC">
        <w:rPr>
          <w:noProof/>
          <w:sz w:val="28"/>
          <w:szCs w:val="28"/>
        </w:rPr>
        <w:t xml:space="preserve">Сортировка записей в табличной базе </w:t>
      </w:r>
      <w:r w:rsidRPr="007D04EC">
        <w:rPr>
          <w:noProof/>
          <w:sz w:val="28"/>
          <w:szCs w:val="28"/>
        </w:rPr>
        <w:lastRenderedPageBreak/>
        <w:t xml:space="preserve">данных».   </w:t>
      </w:r>
    </w:p>
    <w:p w:rsidR="007D04EC" w:rsidRPr="007D04EC" w:rsidRDefault="007D04EC" w:rsidP="007D04EC">
      <w:pPr>
        <w:ind w:firstLine="540"/>
        <w:jc w:val="both"/>
        <w:rPr>
          <w:sz w:val="28"/>
          <w:szCs w:val="28"/>
        </w:rPr>
      </w:pPr>
      <w:r w:rsidRPr="007D04EC">
        <w:rPr>
          <w:noProof/>
          <w:snapToGrid w:val="0"/>
          <w:sz w:val="28"/>
          <w:szCs w:val="28"/>
        </w:rPr>
        <w:t xml:space="preserve">Практическая работа № 3.5 «Создание </w:t>
      </w:r>
      <w:r w:rsidRPr="007D04EC">
        <w:rPr>
          <w:i/>
          <w:noProof/>
          <w:snapToGrid w:val="0"/>
          <w:sz w:val="28"/>
          <w:szCs w:val="28"/>
        </w:rPr>
        <w:t>Отчета</w:t>
      </w:r>
      <w:r w:rsidRPr="007D04EC">
        <w:rPr>
          <w:noProof/>
          <w:sz w:val="28"/>
          <w:szCs w:val="28"/>
        </w:rPr>
        <w:t xml:space="preserve"> в табличной базе данных».</w:t>
      </w:r>
    </w:p>
    <w:p w:rsidR="007D04EC" w:rsidRPr="007D04EC" w:rsidRDefault="007D04EC" w:rsidP="007D04EC">
      <w:pPr>
        <w:ind w:firstLine="540"/>
        <w:jc w:val="both"/>
        <w:rPr>
          <w:sz w:val="28"/>
          <w:szCs w:val="28"/>
        </w:rPr>
      </w:pPr>
      <w:r w:rsidRPr="007D04EC">
        <w:rPr>
          <w:noProof/>
          <w:snapToGrid w:val="0"/>
          <w:sz w:val="28"/>
          <w:szCs w:val="28"/>
        </w:rPr>
        <w:t>Практическое задание № 3.6 «Создание генеалогического древа семьи».</w:t>
      </w:r>
    </w:p>
    <w:p w:rsidR="007D04EC" w:rsidRPr="007D04EC" w:rsidRDefault="007D04EC" w:rsidP="007D04EC">
      <w:pPr>
        <w:pStyle w:val="p1"/>
        <w:spacing w:before="0" w:beforeAutospacing="0" w:after="0" w:afterAutospacing="0"/>
        <w:ind w:firstLine="540"/>
        <w:jc w:val="both"/>
        <w:rPr>
          <w:b/>
          <w:i/>
          <w:sz w:val="28"/>
          <w:szCs w:val="28"/>
        </w:rPr>
      </w:pPr>
      <w:r w:rsidRPr="007D04EC">
        <w:rPr>
          <w:b/>
          <w:i/>
          <w:sz w:val="28"/>
          <w:szCs w:val="28"/>
        </w:rPr>
        <w:t>Контроль знаний и умений</w:t>
      </w:r>
    </w:p>
    <w:p w:rsidR="007D04EC" w:rsidRPr="007D04EC" w:rsidRDefault="007D04EC" w:rsidP="007D04EC">
      <w:pPr>
        <w:pStyle w:val="p1"/>
        <w:spacing w:before="0" w:beforeAutospacing="0" w:after="0" w:afterAutospacing="0"/>
        <w:ind w:firstLine="540"/>
        <w:jc w:val="both"/>
        <w:rPr>
          <w:b/>
          <w:sz w:val="28"/>
          <w:szCs w:val="28"/>
        </w:rPr>
      </w:pPr>
      <w:r w:rsidRPr="007D04EC">
        <w:rPr>
          <w:sz w:val="28"/>
          <w:szCs w:val="28"/>
        </w:rPr>
        <w:t>Контрольная  работа №3 «База данных» (тестирование).</w:t>
      </w:r>
    </w:p>
    <w:p w:rsidR="007D04EC" w:rsidRPr="007D04EC" w:rsidRDefault="007D04EC" w:rsidP="007D04EC">
      <w:pPr>
        <w:numPr>
          <w:ilvl w:val="0"/>
          <w:numId w:val="44"/>
        </w:numPr>
        <w:suppressAutoHyphens w:val="0"/>
        <w:autoSpaceDN w:val="0"/>
        <w:adjustRightInd w:val="0"/>
        <w:jc w:val="both"/>
        <w:rPr>
          <w:b/>
          <w:sz w:val="28"/>
          <w:szCs w:val="28"/>
        </w:rPr>
      </w:pPr>
      <w:r w:rsidRPr="007D04EC">
        <w:rPr>
          <w:b/>
          <w:sz w:val="28"/>
          <w:szCs w:val="28"/>
        </w:rPr>
        <w:t>Информационное общество</w:t>
      </w:r>
      <w:r w:rsidR="00FE7527">
        <w:rPr>
          <w:b/>
          <w:sz w:val="28"/>
          <w:szCs w:val="28"/>
        </w:rPr>
        <w:t>(3 часа)</w:t>
      </w:r>
    </w:p>
    <w:p w:rsidR="007D04EC" w:rsidRPr="007D04EC" w:rsidRDefault="007D04EC" w:rsidP="007D04EC">
      <w:pPr>
        <w:pStyle w:val="p1"/>
        <w:spacing w:before="60" w:beforeAutospacing="0" w:after="60" w:afterAutospacing="0"/>
        <w:ind w:firstLine="540"/>
        <w:jc w:val="both"/>
        <w:rPr>
          <w:sz w:val="28"/>
          <w:szCs w:val="28"/>
        </w:rPr>
      </w:pPr>
      <w:r w:rsidRPr="007D04EC">
        <w:rPr>
          <w:sz w:val="28"/>
          <w:szCs w:val="28"/>
        </w:rPr>
        <w:t>Право в Интернете. Этика в Интернете. Перспективы развития информационных и коммуникационных технологий.</w:t>
      </w:r>
    </w:p>
    <w:p w:rsidR="007D04EC" w:rsidRPr="007D04EC" w:rsidRDefault="007D04EC" w:rsidP="007D04EC">
      <w:pPr>
        <w:numPr>
          <w:ilvl w:val="0"/>
          <w:numId w:val="44"/>
        </w:numPr>
        <w:suppressAutoHyphens w:val="0"/>
        <w:autoSpaceDN w:val="0"/>
        <w:adjustRightInd w:val="0"/>
        <w:jc w:val="both"/>
        <w:rPr>
          <w:b/>
          <w:sz w:val="28"/>
          <w:szCs w:val="28"/>
        </w:rPr>
      </w:pPr>
      <w:r w:rsidRPr="007D04EC">
        <w:rPr>
          <w:b/>
          <w:sz w:val="28"/>
          <w:szCs w:val="28"/>
        </w:rPr>
        <w:t>Повторение</w:t>
      </w:r>
      <w:r w:rsidR="00FE7527">
        <w:rPr>
          <w:b/>
          <w:sz w:val="28"/>
          <w:szCs w:val="28"/>
        </w:rPr>
        <w:t>(4 часа)</w:t>
      </w:r>
    </w:p>
    <w:p w:rsidR="007D04EC" w:rsidRPr="007D04EC" w:rsidRDefault="007D04EC" w:rsidP="007D04EC">
      <w:pPr>
        <w:ind w:firstLine="540"/>
        <w:jc w:val="both"/>
        <w:rPr>
          <w:sz w:val="28"/>
          <w:szCs w:val="28"/>
        </w:rPr>
      </w:pPr>
      <w:r w:rsidRPr="007D04EC">
        <w:rPr>
          <w:sz w:val="28"/>
          <w:szCs w:val="28"/>
        </w:rPr>
        <w:t>Повторение по теме «Информация. Кодирование информации. Устройство компьютера и программное обеспечение».</w:t>
      </w:r>
    </w:p>
    <w:p w:rsidR="007D04EC" w:rsidRPr="007D04EC" w:rsidRDefault="007D04EC" w:rsidP="007D04EC">
      <w:pPr>
        <w:ind w:firstLine="540"/>
        <w:rPr>
          <w:sz w:val="28"/>
          <w:szCs w:val="28"/>
        </w:rPr>
      </w:pPr>
      <w:r w:rsidRPr="007D04EC">
        <w:rPr>
          <w:sz w:val="28"/>
          <w:szCs w:val="28"/>
        </w:rPr>
        <w:t>Повторение по теме «Алгоритмизация и программирование».</w:t>
      </w:r>
    </w:p>
    <w:p w:rsidR="007D04EC" w:rsidRPr="007D04EC" w:rsidRDefault="007D04EC" w:rsidP="007D04EC">
      <w:pPr>
        <w:ind w:firstLine="540"/>
        <w:rPr>
          <w:sz w:val="28"/>
          <w:szCs w:val="28"/>
        </w:rPr>
      </w:pPr>
      <w:r w:rsidRPr="007D04EC">
        <w:rPr>
          <w:sz w:val="28"/>
          <w:szCs w:val="28"/>
        </w:rPr>
        <w:t>Повторение по теме «Моделирование и формализация».</w:t>
      </w:r>
    </w:p>
    <w:p w:rsidR="007D04EC" w:rsidRPr="007D04EC" w:rsidRDefault="007D04EC" w:rsidP="007D04EC">
      <w:pPr>
        <w:ind w:firstLine="540"/>
        <w:rPr>
          <w:rStyle w:val="a6"/>
          <w:b w:val="0"/>
          <w:bCs w:val="0"/>
          <w:sz w:val="28"/>
          <w:szCs w:val="28"/>
        </w:rPr>
      </w:pPr>
      <w:r w:rsidRPr="007D04EC">
        <w:rPr>
          <w:sz w:val="28"/>
          <w:szCs w:val="28"/>
        </w:rPr>
        <w:t>Повторение по теме «Базы данных».</w:t>
      </w:r>
    </w:p>
    <w:p w:rsidR="00694720" w:rsidRDefault="00694720">
      <w:pPr>
        <w:widowControl/>
        <w:suppressAutoHyphens w:val="0"/>
        <w:autoSpaceDE/>
        <w:rPr>
          <w:b/>
          <w:sz w:val="28"/>
          <w:szCs w:val="28"/>
        </w:rPr>
      </w:pPr>
    </w:p>
    <w:p w:rsidR="003D530E" w:rsidRPr="00694720" w:rsidRDefault="003D530E" w:rsidP="00694720">
      <w:pPr>
        <w:numPr>
          <w:ilvl w:val="0"/>
          <w:numId w:val="42"/>
        </w:numPr>
        <w:jc w:val="center"/>
        <w:rPr>
          <w:b/>
          <w:caps/>
          <w:sz w:val="28"/>
          <w:szCs w:val="24"/>
        </w:rPr>
      </w:pPr>
      <w:r w:rsidRPr="00694720">
        <w:rPr>
          <w:b/>
          <w:caps/>
          <w:sz w:val="28"/>
          <w:szCs w:val="28"/>
        </w:rPr>
        <w:t>Календарно-тематическое планирование</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6"/>
        <w:gridCol w:w="6467"/>
        <w:gridCol w:w="800"/>
        <w:gridCol w:w="775"/>
        <w:gridCol w:w="1646"/>
      </w:tblGrid>
      <w:tr w:rsidR="003D530E" w:rsidRPr="00A93A34" w:rsidTr="0018022B">
        <w:trPr>
          <w:jc w:val="center"/>
        </w:trPr>
        <w:tc>
          <w:tcPr>
            <w:tcW w:w="516" w:type="dxa"/>
            <w:vMerge w:val="restart"/>
          </w:tcPr>
          <w:p w:rsidR="003D530E" w:rsidRPr="00F74593" w:rsidRDefault="003D530E" w:rsidP="001C2E5E">
            <w:pPr>
              <w:jc w:val="center"/>
              <w:rPr>
                <w:b/>
                <w:sz w:val="24"/>
                <w:szCs w:val="24"/>
              </w:rPr>
            </w:pPr>
            <w:r w:rsidRPr="00F74593">
              <w:rPr>
                <w:b/>
                <w:sz w:val="24"/>
                <w:szCs w:val="24"/>
              </w:rPr>
              <w:t>№</w:t>
            </w:r>
          </w:p>
        </w:tc>
        <w:tc>
          <w:tcPr>
            <w:tcW w:w="6467" w:type="dxa"/>
            <w:vMerge w:val="restart"/>
          </w:tcPr>
          <w:p w:rsidR="003D530E" w:rsidRPr="00F74593" w:rsidRDefault="003D530E" w:rsidP="001C2E5E">
            <w:pPr>
              <w:jc w:val="center"/>
              <w:rPr>
                <w:b/>
                <w:sz w:val="24"/>
                <w:szCs w:val="24"/>
              </w:rPr>
            </w:pPr>
            <w:r w:rsidRPr="00F74593">
              <w:rPr>
                <w:b/>
                <w:sz w:val="24"/>
                <w:szCs w:val="24"/>
              </w:rPr>
              <w:t>Наименование разделов и тем</w:t>
            </w:r>
          </w:p>
        </w:tc>
        <w:tc>
          <w:tcPr>
            <w:tcW w:w="1575" w:type="dxa"/>
            <w:gridSpan w:val="2"/>
          </w:tcPr>
          <w:p w:rsidR="003D530E" w:rsidRPr="00F74593" w:rsidRDefault="003D530E" w:rsidP="001C2E5E">
            <w:pPr>
              <w:jc w:val="center"/>
              <w:rPr>
                <w:b/>
                <w:sz w:val="24"/>
                <w:szCs w:val="24"/>
              </w:rPr>
            </w:pPr>
            <w:r w:rsidRPr="00F74593">
              <w:rPr>
                <w:b/>
                <w:sz w:val="24"/>
                <w:szCs w:val="24"/>
              </w:rPr>
              <w:t xml:space="preserve">Дата </w:t>
            </w:r>
          </w:p>
        </w:tc>
        <w:tc>
          <w:tcPr>
            <w:tcW w:w="1646" w:type="dxa"/>
            <w:vMerge w:val="restart"/>
          </w:tcPr>
          <w:p w:rsidR="003D530E" w:rsidRPr="00F74593" w:rsidRDefault="003D530E" w:rsidP="001C2E5E">
            <w:pPr>
              <w:jc w:val="center"/>
              <w:rPr>
                <w:b/>
                <w:sz w:val="24"/>
                <w:szCs w:val="24"/>
              </w:rPr>
            </w:pPr>
            <w:r w:rsidRPr="00F74593">
              <w:rPr>
                <w:b/>
                <w:sz w:val="24"/>
                <w:szCs w:val="24"/>
              </w:rPr>
              <w:t xml:space="preserve">Примечание </w:t>
            </w:r>
          </w:p>
        </w:tc>
      </w:tr>
      <w:tr w:rsidR="003D530E" w:rsidRPr="00A93A34" w:rsidTr="0018022B">
        <w:trPr>
          <w:trHeight w:val="280"/>
          <w:jc w:val="center"/>
        </w:trPr>
        <w:tc>
          <w:tcPr>
            <w:tcW w:w="516" w:type="dxa"/>
            <w:vMerge/>
          </w:tcPr>
          <w:p w:rsidR="003D530E" w:rsidRPr="00F74593" w:rsidRDefault="003D530E" w:rsidP="001C2E5E">
            <w:pPr>
              <w:rPr>
                <w:b/>
                <w:sz w:val="24"/>
                <w:szCs w:val="24"/>
              </w:rPr>
            </w:pPr>
          </w:p>
        </w:tc>
        <w:tc>
          <w:tcPr>
            <w:tcW w:w="6467" w:type="dxa"/>
            <w:vMerge/>
          </w:tcPr>
          <w:p w:rsidR="003D530E" w:rsidRPr="00F74593" w:rsidRDefault="003D530E" w:rsidP="001C2E5E">
            <w:pPr>
              <w:rPr>
                <w:b/>
                <w:sz w:val="24"/>
                <w:szCs w:val="24"/>
              </w:rPr>
            </w:pPr>
          </w:p>
        </w:tc>
        <w:tc>
          <w:tcPr>
            <w:tcW w:w="800" w:type="dxa"/>
          </w:tcPr>
          <w:p w:rsidR="003D530E" w:rsidRPr="00F74593" w:rsidRDefault="003D530E" w:rsidP="007641F3">
            <w:pPr>
              <w:ind w:right="-28"/>
              <w:jc w:val="center"/>
              <w:rPr>
                <w:b/>
                <w:sz w:val="24"/>
                <w:szCs w:val="24"/>
              </w:rPr>
            </w:pPr>
            <w:r w:rsidRPr="00F74593">
              <w:rPr>
                <w:b/>
                <w:sz w:val="24"/>
                <w:szCs w:val="24"/>
              </w:rPr>
              <w:t>План</w:t>
            </w:r>
          </w:p>
        </w:tc>
        <w:tc>
          <w:tcPr>
            <w:tcW w:w="775" w:type="dxa"/>
          </w:tcPr>
          <w:p w:rsidR="003D530E" w:rsidRPr="00F74593" w:rsidRDefault="003D530E" w:rsidP="0018022B">
            <w:pPr>
              <w:ind w:left="-94" w:right="-56"/>
              <w:jc w:val="center"/>
              <w:rPr>
                <w:b/>
                <w:sz w:val="24"/>
                <w:szCs w:val="24"/>
              </w:rPr>
            </w:pPr>
            <w:r w:rsidRPr="00F74593">
              <w:rPr>
                <w:b/>
                <w:sz w:val="24"/>
                <w:szCs w:val="24"/>
              </w:rPr>
              <w:t xml:space="preserve">Факт </w:t>
            </w:r>
          </w:p>
        </w:tc>
        <w:tc>
          <w:tcPr>
            <w:tcW w:w="1646" w:type="dxa"/>
            <w:vMerge/>
          </w:tcPr>
          <w:p w:rsidR="003D530E" w:rsidRPr="00F74593" w:rsidRDefault="003D530E" w:rsidP="001C2E5E">
            <w:pPr>
              <w:jc w:val="center"/>
              <w:rPr>
                <w:b/>
                <w:sz w:val="24"/>
                <w:szCs w:val="24"/>
              </w:rPr>
            </w:pPr>
          </w:p>
        </w:tc>
      </w:tr>
      <w:tr w:rsidR="003D530E" w:rsidRPr="00A93A34" w:rsidTr="0018022B">
        <w:trPr>
          <w:trHeight w:val="280"/>
          <w:jc w:val="center"/>
        </w:trPr>
        <w:tc>
          <w:tcPr>
            <w:tcW w:w="10204" w:type="dxa"/>
            <w:gridSpan w:val="5"/>
          </w:tcPr>
          <w:p w:rsidR="003D530E" w:rsidRPr="00F74593" w:rsidRDefault="003D530E" w:rsidP="00FE7527">
            <w:pPr>
              <w:ind w:left="-41" w:right="-61"/>
              <w:jc w:val="center"/>
              <w:rPr>
                <w:b/>
                <w:i/>
                <w:sz w:val="24"/>
                <w:szCs w:val="24"/>
              </w:rPr>
            </w:pPr>
            <w:r w:rsidRPr="00F74593">
              <w:rPr>
                <w:b/>
                <w:i/>
                <w:sz w:val="24"/>
                <w:szCs w:val="24"/>
              </w:rPr>
              <w:t>Компьютер как средство автоматизации информационных процессов – 1</w:t>
            </w:r>
            <w:r w:rsidR="00FE7527">
              <w:rPr>
                <w:b/>
                <w:i/>
                <w:sz w:val="24"/>
                <w:szCs w:val="24"/>
              </w:rPr>
              <w:t>1</w:t>
            </w:r>
            <w:r w:rsidRPr="00F74593">
              <w:rPr>
                <w:b/>
                <w:i/>
                <w:sz w:val="24"/>
                <w:szCs w:val="24"/>
              </w:rPr>
              <w:t xml:space="preserve"> часов</w:t>
            </w:r>
          </w:p>
        </w:tc>
      </w:tr>
      <w:tr w:rsidR="00FE7527" w:rsidRPr="00A93A34" w:rsidTr="00114F63">
        <w:trPr>
          <w:jc w:val="center"/>
        </w:trPr>
        <w:tc>
          <w:tcPr>
            <w:tcW w:w="516" w:type="dxa"/>
          </w:tcPr>
          <w:p w:rsidR="00FE7527" w:rsidRPr="00A93A34" w:rsidRDefault="00FE7527" w:rsidP="001C2E5E">
            <w:pPr>
              <w:jc w:val="both"/>
              <w:rPr>
                <w:sz w:val="24"/>
                <w:szCs w:val="24"/>
              </w:rPr>
            </w:pPr>
            <w:r w:rsidRPr="00A93A34">
              <w:rPr>
                <w:sz w:val="24"/>
                <w:szCs w:val="24"/>
              </w:rPr>
              <w:t>1</w:t>
            </w:r>
          </w:p>
        </w:tc>
        <w:tc>
          <w:tcPr>
            <w:tcW w:w="6467" w:type="dxa"/>
            <w:vAlign w:val="center"/>
          </w:tcPr>
          <w:p w:rsidR="00FE7527" w:rsidRPr="00627459" w:rsidRDefault="00FE7527" w:rsidP="007B34A5">
            <w:pPr>
              <w:tabs>
                <w:tab w:val="left" w:pos="1452"/>
              </w:tabs>
              <w:ind w:right="-133"/>
              <w:rPr>
                <w:b/>
                <w:sz w:val="22"/>
                <w:szCs w:val="22"/>
              </w:rPr>
            </w:pPr>
            <w:r w:rsidRPr="00627459">
              <w:rPr>
                <w:sz w:val="22"/>
                <w:szCs w:val="22"/>
              </w:rPr>
              <w:t xml:space="preserve">ТБ в кабинете информатики. История развития вычислительной техники. </w:t>
            </w:r>
            <w:r>
              <w:rPr>
                <w:i/>
                <w:sz w:val="22"/>
                <w:szCs w:val="22"/>
              </w:rPr>
              <w:t>Практическая работа 1.</w:t>
            </w:r>
            <w:r w:rsidRPr="00E40FB1">
              <w:rPr>
                <w:i/>
                <w:sz w:val="22"/>
                <w:szCs w:val="22"/>
              </w:rPr>
              <w:t>1 «Виртуальные компьютерные музеи».</w:t>
            </w:r>
            <w:r w:rsidRPr="00627459">
              <w:rPr>
                <w:sz w:val="22"/>
                <w:szCs w:val="22"/>
              </w:rPr>
              <w:t xml:space="preserve">  </w:t>
            </w:r>
          </w:p>
        </w:tc>
        <w:tc>
          <w:tcPr>
            <w:tcW w:w="800" w:type="dxa"/>
            <w:vAlign w:val="center"/>
          </w:tcPr>
          <w:p w:rsidR="001D0B98" w:rsidRPr="00A01A68" w:rsidRDefault="001D0B98" w:rsidP="001D0B98">
            <w:pPr>
              <w:ind w:left="-20" w:right="-75"/>
              <w:jc w:val="center"/>
              <w:rPr>
                <w:sz w:val="24"/>
                <w:szCs w:val="24"/>
                <w:lang w:val="en-US"/>
              </w:rPr>
            </w:pPr>
            <w:r>
              <w:rPr>
                <w:sz w:val="24"/>
                <w:szCs w:val="24"/>
                <w:lang w:val="en-US"/>
              </w:rPr>
              <w:t>01.09</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114F63">
        <w:trPr>
          <w:jc w:val="center"/>
        </w:trPr>
        <w:tc>
          <w:tcPr>
            <w:tcW w:w="516" w:type="dxa"/>
          </w:tcPr>
          <w:p w:rsidR="00FE7527" w:rsidRPr="00A93A34" w:rsidRDefault="00FE7527" w:rsidP="007A46B3">
            <w:pPr>
              <w:jc w:val="both"/>
              <w:rPr>
                <w:sz w:val="24"/>
                <w:szCs w:val="24"/>
              </w:rPr>
            </w:pPr>
            <w:r>
              <w:rPr>
                <w:sz w:val="24"/>
                <w:szCs w:val="24"/>
              </w:rPr>
              <w:t>2</w:t>
            </w:r>
          </w:p>
        </w:tc>
        <w:tc>
          <w:tcPr>
            <w:tcW w:w="6467" w:type="dxa"/>
            <w:vAlign w:val="center"/>
          </w:tcPr>
          <w:p w:rsidR="00FE7527" w:rsidRPr="00E40FB1" w:rsidRDefault="00FE7527" w:rsidP="00307ED9">
            <w:pPr>
              <w:rPr>
                <w:b/>
                <w:i/>
                <w:sz w:val="22"/>
                <w:szCs w:val="22"/>
              </w:rPr>
            </w:pPr>
            <w:r w:rsidRPr="00627459">
              <w:rPr>
                <w:sz w:val="22"/>
                <w:szCs w:val="22"/>
              </w:rPr>
              <w:t xml:space="preserve">Архитектура персонального компьютера. </w:t>
            </w:r>
            <w:r w:rsidR="00307ED9">
              <w:rPr>
                <w:sz w:val="22"/>
                <w:szCs w:val="22"/>
              </w:rPr>
              <w:t xml:space="preserve"> Инструктаж по ТБ. </w:t>
            </w:r>
            <w:r>
              <w:rPr>
                <w:i/>
                <w:sz w:val="22"/>
                <w:szCs w:val="22"/>
              </w:rPr>
              <w:t>Практическая работа 1.</w:t>
            </w:r>
            <w:r w:rsidRPr="00E40FB1">
              <w:rPr>
                <w:i/>
                <w:sz w:val="22"/>
                <w:szCs w:val="22"/>
              </w:rPr>
              <w:t>2 «Сведения об архитектуре компьютера».</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08.09</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114F63">
        <w:trPr>
          <w:jc w:val="center"/>
        </w:trPr>
        <w:tc>
          <w:tcPr>
            <w:tcW w:w="516" w:type="dxa"/>
          </w:tcPr>
          <w:p w:rsidR="00FE7527" w:rsidRPr="00A93A34" w:rsidRDefault="00FE7527" w:rsidP="007A46B3">
            <w:pPr>
              <w:jc w:val="both"/>
              <w:rPr>
                <w:sz w:val="24"/>
                <w:szCs w:val="24"/>
              </w:rPr>
            </w:pPr>
            <w:r>
              <w:rPr>
                <w:sz w:val="24"/>
                <w:szCs w:val="24"/>
              </w:rPr>
              <w:t>3</w:t>
            </w:r>
          </w:p>
        </w:tc>
        <w:tc>
          <w:tcPr>
            <w:tcW w:w="6467" w:type="dxa"/>
            <w:vAlign w:val="center"/>
          </w:tcPr>
          <w:p w:rsidR="00FE7527" w:rsidRPr="00E40FB1" w:rsidRDefault="00FE7527" w:rsidP="00307ED9">
            <w:pPr>
              <w:ind w:right="-133"/>
              <w:rPr>
                <w:i/>
                <w:sz w:val="22"/>
                <w:szCs w:val="22"/>
              </w:rPr>
            </w:pPr>
            <w:r w:rsidRPr="00627459">
              <w:rPr>
                <w:sz w:val="22"/>
                <w:szCs w:val="22"/>
              </w:rPr>
              <w:t xml:space="preserve">Операционные системы. </w:t>
            </w:r>
            <w:r w:rsidR="00307ED9">
              <w:rPr>
                <w:sz w:val="22"/>
                <w:szCs w:val="22"/>
              </w:rPr>
              <w:t xml:space="preserve">Инструктаж по ТБ. </w:t>
            </w:r>
            <w:r>
              <w:rPr>
                <w:i/>
                <w:sz w:val="22"/>
                <w:szCs w:val="22"/>
              </w:rPr>
              <w:t>Практическая работа 1.</w:t>
            </w:r>
            <w:r w:rsidRPr="00E40FB1">
              <w:rPr>
                <w:i/>
                <w:sz w:val="22"/>
                <w:szCs w:val="22"/>
              </w:rPr>
              <w:t>3 «Сведения о логических разделах дисков»</w:t>
            </w:r>
            <w:r w:rsidRPr="00627459">
              <w:rPr>
                <w:sz w:val="22"/>
                <w:szCs w:val="22"/>
              </w:rPr>
              <w:t xml:space="preserve"> </w:t>
            </w:r>
            <w:r w:rsidR="00307ED9">
              <w:rPr>
                <w:sz w:val="22"/>
                <w:szCs w:val="22"/>
              </w:rPr>
              <w:t xml:space="preserve"> </w:t>
            </w:r>
            <w:r>
              <w:rPr>
                <w:i/>
                <w:sz w:val="22"/>
                <w:szCs w:val="22"/>
              </w:rPr>
              <w:t>Практическая работа 1.</w:t>
            </w:r>
            <w:r w:rsidRPr="00E40FB1">
              <w:rPr>
                <w:i/>
                <w:sz w:val="22"/>
                <w:szCs w:val="22"/>
              </w:rPr>
              <w:t>4 «Значки и ярлыки на рабочем столе».</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15.09</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114F63">
        <w:trPr>
          <w:jc w:val="center"/>
        </w:trPr>
        <w:tc>
          <w:tcPr>
            <w:tcW w:w="516" w:type="dxa"/>
          </w:tcPr>
          <w:p w:rsidR="00FE7527" w:rsidRPr="00A93A34" w:rsidRDefault="00FE7527" w:rsidP="00F618D5">
            <w:pPr>
              <w:jc w:val="both"/>
              <w:rPr>
                <w:sz w:val="24"/>
                <w:szCs w:val="24"/>
              </w:rPr>
            </w:pPr>
            <w:r>
              <w:rPr>
                <w:sz w:val="24"/>
                <w:szCs w:val="24"/>
              </w:rPr>
              <w:t>4</w:t>
            </w:r>
          </w:p>
        </w:tc>
        <w:tc>
          <w:tcPr>
            <w:tcW w:w="6467" w:type="dxa"/>
            <w:vAlign w:val="center"/>
          </w:tcPr>
          <w:p w:rsidR="00FE7527" w:rsidRPr="00DF3333" w:rsidRDefault="00FE7527" w:rsidP="007B34A5">
            <w:pPr>
              <w:ind w:left="-95" w:right="-133"/>
              <w:rPr>
                <w:b/>
              </w:rPr>
            </w:pPr>
            <w:r>
              <w:t xml:space="preserve">  </w:t>
            </w:r>
            <w:r w:rsidRPr="00DF3333">
              <w:t xml:space="preserve">Операционная система </w:t>
            </w:r>
            <w:r w:rsidRPr="00DF3333">
              <w:rPr>
                <w:lang w:val="en-US"/>
              </w:rPr>
              <w:t>Linux</w:t>
            </w:r>
            <w:r w:rsidRPr="00DF3333">
              <w:t xml:space="preserve">. </w:t>
            </w:r>
            <w:r w:rsidR="00307ED9">
              <w:rPr>
                <w:sz w:val="22"/>
                <w:szCs w:val="22"/>
              </w:rPr>
              <w:t xml:space="preserve">Инструктаж по ТБ. </w:t>
            </w:r>
            <w:r w:rsidRPr="00E40FB1">
              <w:rPr>
                <w:i/>
                <w:sz w:val="22"/>
                <w:szCs w:val="22"/>
              </w:rPr>
              <w:t xml:space="preserve">Практическая работа </w:t>
            </w:r>
            <w:r>
              <w:rPr>
                <w:i/>
              </w:rPr>
              <w:t>1.</w:t>
            </w:r>
            <w:r w:rsidRPr="00E40FB1">
              <w:rPr>
                <w:i/>
              </w:rPr>
              <w:t>5 «Н</w:t>
            </w:r>
            <w:r>
              <w:rPr>
                <w:i/>
              </w:rPr>
              <w:t>а</w:t>
            </w:r>
            <w:r w:rsidRPr="00E40FB1">
              <w:rPr>
                <w:i/>
              </w:rPr>
              <w:t xml:space="preserve">стройка графического интерфейса для операционной системы </w:t>
            </w:r>
            <w:r>
              <w:rPr>
                <w:i/>
                <w:lang w:val="en-US"/>
              </w:rPr>
              <w:t>Windows</w:t>
            </w:r>
            <w:r w:rsidRPr="00E40FB1">
              <w:rPr>
                <w:i/>
              </w:rPr>
              <w:t>».</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22.09</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Default="00FE7527" w:rsidP="00F618D5">
            <w:pPr>
              <w:jc w:val="both"/>
              <w:rPr>
                <w:sz w:val="24"/>
                <w:szCs w:val="24"/>
              </w:rPr>
            </w:pPr>
            <w:r>
              <w:rPr>
                <w:sz w:val="24"/>
                <w:szCs w:val="24"/>
              </w:rPr>
              <w:t>5</w:t>
            </w:r>
          </w:p>
        </w:tc>
        <w:tc>
          <w:tcPr>
            <w:tcW w:w="6467" w:type="dxa"/>
            <w:vAlign w:val="center"/>
          </w:tcPr>
          <w:p w:rsidR="00FE7527" w:rsidRPr="00DF3333" w:rsidRDefault="00FE7527" w:rsidP="007B34A5">
            <w:pPr>
              <w:ind w:left="-95" w:right="-133"/>
              <w:rPr>
                <w:b/>
              </w:rPr>
            </w:pPr>
            <w:r w:rsidRPr="008C3100">
              <w:t xml:space="preserve">Установка пакетов в операционной системе </w:t>
            </w:r>
            <w:r w:rsidRPr="008C3100">
              <w:rPr>
                <w:lang w:val="en-US"/>
              </w:rPr>
              <w:t>Linux</w:t>
            </w:r>
            <w:r w:rsidRPr="008C3100">
              <w:t xml:space="preserve">. </w:t>
            </w:r>
            <w:r w:rsidR="00307ED9">
              <w:rPr>
                <w:sz w:val="22"/>
                <w:szCs w:val="22"/>
              </w:rPr>
              <w:t xml:space="preserve">Инструктаж по ТБ. </w:t>
            </w:r>
            <w:r w:rsidRPr="00E40FB1">
              <w:rPr>
                <w:i/>
                <w:sz w:val="22"/>
                <w:szCs w:val="22"/>
              </w:rPr>
              <w:t xml:space="preserve">Практическая работа </w:t>
            </w:r>
            <w:r>
              <w:rPr>
                <w:i/>
              </w:rPr>
              <w:t>1.</w:t>
            </w:r>
            <w:r w:rsidRPr="00E40FB1">
              <w:rPr>
                <w:i/>
              </w:rPr>
              <w:t>6 «Установка пакетов в операционн</w:t>
            </w:r>
            <w:r>
              <w:rPr>
                <w:i/>
              </w:rPr>
              <w:t>ой системе</w:t>
            </w:r>
            <w:r w:rsidRPr="001434D2">
              <w:rPr>
                <w:i/>
              </w:rPr>
              <w:t xml:space="preserve"> </w:t>
            </w:r>
            <w:r w:rsidR="008059BF" w:rsidRPr="008C3100">
              <w:rPr>
                <w:lang w:val="en-US"/>
              </w:rPr>
              <w:t>Linux</w:t>
            </w:r>
            <w:r w:rsidRPr="00E40FB1">
              <w:rPr>
                <w:i/>
              </w:rPr>
              <w:t>».</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29.09</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Pr="00A93A34" w:rsidRDefault="00FE7527" w:rsidP="00F618D5">
            <w:pPr>
              <w:jc w:val="both"/>
              <w:rPr>
                <w:sz w:val="24"/>
                <w:szCs w:val="24"/>
              </w:rPr>
            </w:pPr>
            <w:r>
              <w:rPr>
                <w:sz w:val="24"/>
                <w:szCs w:val="24"/>
              </w:rPr>
              <w:t>6</w:t>
            </w:r>
          </w:p>
        </w:tc>
        <w:tc>
          <w:tcPr>
            <w:tcW w:w="6467" w:type="dxa"/>
            <w:vAlign w:val="center"/>
          </w:tcPr>
          <w:p w:rsidR="00FE7527" w:rsidRPr="00DF3333" w:rsidRDefault="00FE7527" w:rsidP="007B34A5">
            <w:pPr>
              <w:ind w:right="-133"/>
              <w:rPr>
                <w:b/>
              </w:rPr>
            </w:pPr>
            <w:r w:rsidRPr="00DF3333">
              <w:t xml:space="preserve">Защита от несанкционированного доступа к информации. Инструктаж по ТБ. </w:t>
            </w:r>
            <w:r w:rsidRPr="00B358BF">
              <w:rPr>
                <w:i/>
                <w:sz w:val="22"/>
                <w:szCs w:val="22"/>
              </w:rPr>
              <w:t>Практическая работа</w:t>
            </w:r>
            <w:r>
              <w:rPr>
                <w:i/>
              </w:rPr>
              <w:t xml:space="preserve"> 1.</w:t>
            </w:r>
            <w:r w:rsidRPr="00B358BF">
              <w:rPr>
                <w:i/>
              </w:rPr>
              <w:t>7  «Биометрическая защита: идентификация по характеристикам речи».</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06.10</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Pr="00A93A34" w:rsidRDefault="00FE7527" w:rsidP="00F618D5">
            <w:pPr>
              <w:jc w:val="both"/>
              <w:rPr>
                <w:sz w:val="24"/>
                <w:szCs w:val="24"/>
              </w:rPr>
            </w:pPr>
            <w:r>
              <w:rPr>
                <w:sz w:val="24"/>
                <w:szCs w:val="24"/>
              </w:rPr>
              <w:t>7</w:t>
            </w:r>
          </w:p>
        </w:tc>
        <w:tc>
          <w:tcPr>
            <w:tcW w:w="6467" w:type="dxa"/>
            <w:vAlign w:val="center"/>
          </w:tcPr>
          <w:p w:rsidR="00FE7527" w:rsidRPr="00DF3333" w:rsidRDefault="00FE7527" w:rsidP="007B34A5">
            <w:pPr>
              <w:ind w:left="72" w:right="-133"/>
              <w:rPr>
                <w:b/>
              </w:rPr>
            </w:pPr>
            <w:r w:rsidRPr="00DF3333">
              <w:t xml:space="preserve">Защита от несанкционированного доступа к информации. </w:t>
            </w:r>
            <w:r w:rsidR="00307ED9">
              <w:rPr>
                <w:sz w:val="22"/>
                <w:szCs w:val="22"/>
              </w:rPr>
              <w:t xml:space="preserve">Инструктаж по ТБ. </w:t>
            </w:r>
            <w:r w:rsidRPr="00E40FB1">
              <w:rPr>
                <w:i/>
                <w:sz w:val="22"/>
                <w:szCs w:val="22"/>
              </w:rPr>
              <w:t xml:space="preserve">Практическая работа </w:t>
            </w:r>
            <w:r>
              <w:rPr>
                <w:i/>
              </w:rPr>
              <w:t>1.</w:t>
            </w:r>
            <w:r w:rsidRPr="00E40FB1">
              <w:rPr>
                <w:i/>
              </w:rPr>
              <w:t>8 «Защита от компьютерных вирусов».</w:t>
            </w:r>
            <w:r w:rsidRPr="00DF3333">
              <w:t xml:space="preserve">  </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13.10</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Pr="00A93A34" w:rsidRDefault="00FE7527" w:rsidP="00F618D5">
            <w:pPr>
              <w:jc w:val="both"/>
              <w:rPr>
                <w:sz w:val="24"/>
                <w:szCs w:val="24"/>
              </w:rPr>
            </w:pPr>
            <w:r>
              <w:rPr>
                <w:sz w:val="24"/>
                <w:szCs w:val="24"/>
              </w:rPr>
              <w:t>8</w:t>
            </w:r>
          </w:p>
        </w:tc>
        <w:tc>
          <w:tcPr>
            <w:tcW w:w="6467" w:type="dxa"/>
            <w:vAlign w:val="center"/>
          </w:tcPr>
          <w:p w:rsidR="00FE7527" w:rsidRPr="00DF3333" w:rsidRDefault="00FE7527" w:rsidP="007B34A5">
            <w:pPr>
              <w:ind w:right="-133"/>
              <w:rPr>
                <w:b/>
              </w:rPr>
            </w:pPr>
            <w:r w:rsidRPr="00DF3333">
              <w:t xml:space="preserve">Сетевые черви и защита от них.  </w:t>
            </w:r>
            <w:r w:rsidR="00307ED9">
              <w:rPr>
                <w:sz w:val="22"/>
                <w:szCs w:val="22"/>
              </w:rPr>
              <w:t xml:space="preserve">Инструктаж по ТБ. </w:t>
            </w:r>
            <w:r w:rsidRPr="00E40FB1">
              <w:rPr>
                <w:i/>
                <w:sz w:val="22"/>
                <w:szCs w:val="22"/>
              </w:rPr>
              <w:t xml:space="preserve">Практическая работа </w:t>
            </w:r>
            <w:r>
              <w:rPr>
                <w:i/>
              </w:rPr>
              <w:t>1.</w:t>
            </w:r>
            <w:r w:rsidRPr="00E40FB1">
              <w:rPr>
                <w:i/>
              </w:rPr>
              <w:t>9 «Защита от сетевых червей».</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20.10</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Pr="00A93A34" w:rsidRDefault="00FE7527" w:rsidP="00F618D5">
            <w:pPr>
              <w:jc w:val="both"/>
              <w:rPr>
                <w:sz w:val="24"/>
                <w:szCs w:val="24"/>
              </w:rPr>
            </w:pPr>
            <w:r>
              <w:rPr>
                <w:sz w:val="24"/>
                <w:szCs w:val="24"/>
              </w:rPr>
              <w:t>9</w:t>
            </w:r>
          </w:p>
        </w:tc>
        <w:tc>
          <w:tcPr>
            <w:tcW w:w="6467" w:type="dxa"/>
            <w:vAlign w:val="center"/>
          </w:tcPr>
          <w:p w:rsidR="00FE7527" w:rsidRPr="00DF3333" w:rsidRDefault="00FE7527" w:rsidP="007B34A5">
            <w:pPr>
              <w:ind w:right="-133"/>
              <w:rPr>
                <w:b/>
              </w:rPr>
            </w:pPr>
            <w:r w:rsidRPr="00DF3333">
              <w:t xml:space="preserve">Троянские программы и защита от них. </w:t>
            </w:r>
            <w:r w:rsidR="00307ED9">
              <w:rPr>
                <w:sz w:val="22"/>
                <w:szCs w:val="22"/>
              </w:rPr>
              <w:t xml:space="preserve">Инструктаж по ТБ. </w:t>
            </w:r>
            <w:r w:rsidRPr="00E40FB1">
              <w:rPr>
                <w:i/>
                <w:sz w:val="22"/>
                <w:szCs w:val="22"/>
              </w:rPr>
              <w:t xml:space="preserve">Практическая работа </w:t>
            </w:r>
            <w:r>
              <w:rPr>
                <w:i/>
              </w:rPr>
              <w:t>1.</w:t>
            </w:r>
            <w:r w:rsidRPr="00E40FB1">
              <w:rPr>
                <w:i/>
              </w:rPr>
              <w:t>10 «Защита от троянских программ»</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27.10</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Pr="00A93A34" w:rsidRDefault="00FE7527" w:rsidP="00F618D5">
            <w:pPr>
              <w:jc w:val="both"/>
              <w:rPr>
                <w:sz w:val="24"/>
                <w:szCs w:val="24"/>
              </w:rPr>
            </w:pPr>
            <w:r>
              <w:rPr>
                <w:sz w:val="24"/>
                <w:szCs w:val="24"/>
              </w:rPr>
              <w:t>10</w:t>
            </w:r>
          </w:p>
        </w:tc>
        <w:tc>
          <w:tcPr>
            <w:tcW w:w="6467" w:type="dxa"/>
            <w:vAlign w:val="center"/>
          </w:tcPr>
          <w:p w:rsidR="00FE7527" w:rsidRPr="00DF3333" w:rsidRDefault="00FE7527" w:rsidP="007B34A5">
            <w:pPr>
              <w:ind w:right="-133"/>
              <w:rPr>
                <w:b/>
              </w:rPr>
            </w:pPr>
            <w:r w:rsidRPr="00DF3333">
              <w:t xml:space="preserve">Троянские программы и защита от них. </w:t>
            </w:r>
            <w:r w:rsidR="00307ED9">
              <w:rPr>
                <w:sz w:val="22"/>
                <w:szCs w:val="22"/>
              </w:rPr>
              <w:t xml:space="preserve">Инструктаж по ТБ. </w:t>
            </w:r>
            <w:r w:rsidRPr="00E40FB1">
              <w:rPr>
                <w:i/>
                <w:sz w:val="22"/>
                <w:szCs w:val="22"/>
              </w:rPr>
              <w:t xml:space="preserve">Практическая работа </w:t>
            </w:r>
            <w:r>
              <w:rPr>
                <w:i/>
              </w:rPr>
              <w:t>1.</w:t>
            </w:r>
            <w:r w:rsidRPr="00E40FB1">
              <w:rPr>
                <w:i/>
              </w:rPr>
              <w:t>11</w:t>
            </w:r>
            <w:r>
              <w:rPr>
                <w:i/>
              </w:rPr>
              <w:t xml:space="preserve">   </w:t>
            </w:r>
            <w:r w:rsidRPr="00E40FB1">
              <w:rPr>
                <w:i/>
              </w:rPr>
              <w:t xml:space="preserve"> « Защита от хакерских атак»</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10.11</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FE7527" w:rsidRPr="00A93A34" w:rsidTr="00575C13">
        <w:trPr>
          <w:jc w:val="center"/>
        </w:trPr>
        <w:tc>
          <w:tcPr>
            <w:tcW w:w="516" w:type="dxa"/>
          </w:tcPr>
          <w:p w:rsidR="00FE7527" w:rsidRPr="00A93A34" w:rsidRDefault="00FE7527" w:rsidP="00F618D5">
            <w:pPr>
              <w:jc w:val="both"/>
              <w:rPr>
                <w:sz w:val="24"/>
                <w:szCs w:val="24"/>
              </w:rPr>
            </w:pPr>
            <w:r>
              <w:rPr>
                <w:sz w:val="24"/>
                <w:szCs w:val="24"/>
              </w:rPr>
              <w:t>11</w:t>
            </w:r>
          </w:p>
        </w:tc>
        <w:tc>
          <w:tcPr>
            <w:tcW w:w="6467" w:type="dxa"/>
            <w:vAlign w:val="center"/>
          </w:tcPr>
          <w:p w:rsidR="00FE7527" w:rsidRPr="00E40FB1" w:rsidRDefault="00FE7527" w:rsidP="007B34A5">
            <w:pPr>
              <w:ind w:right="-133"/>
              <w:rPr>
                <w:b/>
              </w:rPr>
            </w:pPr>
            <w:r w:rsidRPr="00E40FB1">
              <w:rPr>
                <w:b/>
              </w:rPr>
              <w:t>Контрольная  работа № 1  по теме «Компьютер как средство автоматизации информационных процессов»</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17.11</w:t>
            </w:r>
          </w:p>
        </w:tc>
        <w:tc>
          <w:tcPr>
            <w:tcW w:w="775" w:type="dxa"/>
            <w:vAlign w:val="center"/>
          </w:tcPr>
          <w:p w:rsidR="00FE7527" w:rsidRPr="00D80288" w:rsidRDefault="00FE7527" w:rsidP="00B43E5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D80288" w:rsidRPr="00A93A34" w:rsidTr="0018022B">
        <w:trPr>
          <w:jc w:val="center"/>
        </w:trPr>
        <w:tc>
          <w:tcPr>
            <w:tcW w:w="10204" w:type="dxa"/>
            <w:gridSpan w:val="5"/>
          </w:tcPr>
          <w:p w:rsidR="00D80288" w:rsidRPr="00F74593" w:rsidRDefault="00FE7527" w:rsidP="00897E40">
            <w:pPr>
              <w:shd w:val="clear" w:color="auto" w:fill="FFFFFF"/>
              <w:jc w:val="center"/>
              <w:rPr>
                <w:b/>
                <w:i/>
                <w:sz w:val="24"/>
                <w:szCs w:val="24"/>
              </w:rPr>
            </w:pPr>
            <w:r w:rsidRPr="00FE7527">
              <w:rPr>
                <w:b/>
                <w:sz w:val="24"/>
                <w:szCs w:val="24"/>
                <w:lang w:eastAsia="ru-RU"/>
              </w:rPr>
              <w:t>Моделирование и формализация (8 часов)</w:t>
            </w:r>
          </w:p>
        </w:tc>
      </w:tr>
      <w:tr w:rsidR="00FE7527" w:rsidRPr="00A93A34" w:rsidTr="0018022B">
        <w:trPr>
          <w:jc w:val="center"/>
        </w:trPr>
        <w:tc>
          <w:tcPr>
            <w:tcW w:w="516" w:type="dxa"/>
          </w:tcPr>
          <w:p w:rsidR="00FE7527" w:rsidRPr="00A93A34" w:rsidRDefault="00B65C35" w:rsidP="001F62F7">
            <w:pPr>
              <w:jc w:val="both"/>
              <w:rPr>
                <w:sz w:val="24"/>
                <w:szCs w:val="24"/>
              </w:rPr>
            </w:pPr>
            <w:r>
              <w:rPr>
                <w:sz w:val="24"/>
                <w:szCs w:val="24"/>
              </w:rPr>
              <w:t>12</w:t>
            </w:r>
          </w:p>
        </w:tc>
        <w:tc>
          <w:tcPr>
            <w:tcW w:w="6467" w:type="dxa"/>
            <w:vAlign w:val="center"/>
          </w:tcPr>
          <w:p w:rsidR="00FE7527" w:rsidRPr="00DF3333" w:rsidRDefault="00FE7527" w:rsidP="007B34A5">
            <w:pPr>
              <w:ind w:left="-149" w:right="-133"/>
              <w:rPr>
                <w:b/>
              </w:rPr>
            </w:pPr>
            <w:r w:rsidRPr="00DF3333">
              <w:t>Моделирование как метод познания. Системный подход в моделировании.</w:t>
            </w:r>
          </w:p>
        </w:tc>
        <w:tc>
          <w:tcPr>
            <w:tcW w:w="800" w:type="dxa"/>
            <w:vAlign w:val="center"/>
          </w:tcPr>
          <w:p w:rsidR="00FE7527" w:rsidRPr="001D0B98" w:rsidRDefault="001D0B98" w:rsidP="009B38A5">
            <w:pPr>
              <w:ind w:left="-20" w:right="-75"/>
              <w:jc w:val="center"/>
              <w:rPr>
                <w:sz w:val="24"/>
                <w:szCs w:val="24"/>
                <w:lang w:val="en-US"/>
              </w:rPr>
            </w:pPr>
            <w:r>
              <w:rPr>
                <w:sz w:val="24"/>
                <w:szCs w:val="24"/>
                <w:lang w:val="en-US"/>
              </w:rPr>
              <w:t>24.11</w:t>
            </w:r>
          </w:p>
        </w:tc>
        <w:tc>
          <w:tcPr>
            <w:tcW w:w="775" w:type="dxa"/>
            <w:vAlign w:val="center"/>
          </w:tcPr>
          <w:p w:rsidR="00FE7527" w:rsidRPr="00D80288" w:rsidRDefault="00FE7527" w:rsidP="008841E8">
            <w:pPr>
              <w:ind w:left="-20" w:right="-75"/>
              <w:jc w:val="center"/>
              <w:rPr>
                <w:i/>
                <w:sz w:val="24"/>
                <w:szCs w:val="24"/>
              </w:rPr>
            </w:pPr>
          </w:p>
        </w:tc>
        <w:tc>
          <w:tcPr>
            <w:tcW w:w="1646" w:type="dxa"/>
          </w:tcPr>
          <w:p w:rsidR="00FE7527" w:rsidRPr="00241514" w:rsidRDefault="00FE7527" w:rsidP="008841E8">
            <w:pPr>
              <w:ind w:left="-20" w:right="-75"/>
              <w:jc w:val="center"/>
              <w:rPr>
                <w:color w:val="C0C0C0"/>
                <w:sz w:val="24"/>
                <w:szCs w:val="24"/>
              </w:rPr>
            </w:pPr>
          </w:p>
        </w:tc>
      </w:tr>
      <w:tr w:rsidR="0062154F" w:rsidRPr="00A93A34" w:rsidTr="0018022B">
        <w:trPr>
          <w:jc w:val="center"/>
        </w:trPr>
        <w:tc>
          <w:tcPr>
            <w:tcW w:w="516" w:type="dxa"/>
          </w:tcPr>
          <w:p w:rsidR="0062154F" w:rsidRPr="00A93A34" w:rsidRDefault="0062154F" w:rsidP="007B34A5">
            <w:pPr>
              <w:jc w:val="both"/>
              <w:rPr>
                <w:sz w:val="24"/>
                <w:szCs w:val="24"/>
              </w:rPr>
            </w:pPr>
            <w:r>
              <w:rPr>
                <w:sz w:val="24"/>
                <w:szCs w:val="24"/>
              </w:rPr>
              <w:t>13</w:t>
            </w:r>
          </w:p>
        </w:tc>
        <w:tc>
          <w:tcPr>
            <w:tcW w:w="6467" w:type="dxa"/>
            <w:vAlign w:val="center"/>
          </w:tcPr>
          <w:p w:rsidR="0062154F" w:rsidRPr="00DF3333" w:rsidRDefault="0062154F" w:rsidP="007B34A5">
            <w:pPr>
              <w:ind w:left="61" w:right="-133" w:hanging="210"/>
              <w:rPr>
                <w:b/>
              </w:rPr>
            </w:pPr>
            <w:r>
              <w:t xml:space="preserve">   </w:t>
            </w:r>
            <w:r w:rsidRPr="00DF3333">
              <w:t xml:space="preserve">Системный подход в моделировании. </w:t>
            </w:r>
          </w:p>
        </w:tc>
        <w:tc>
          <w:tcPr>
            <w:tcW w:w="800" w:type="dxa"/>
            <w:vAlign w:val="center"/>
          </w:tcPr>
          <w:p w:rsidR="0062154F" w:rsidRPr="00A01A68" w:rsidRDefault="001D0B98" w:rsidP="00847204">
            <w:pPr>
              <w:ind w:left="-20" w:right="-75"/>
              <w:jc w:val="center"/>
              <w:rPr>
                <w:sz w:val="24"/>
                <w:szCs w:val="24"/>
                <w:lang w:val="en-US"/>
              </w:rPr>
            </w:pPr>
            <w:r>
              <w:rPr>
                <w:sz w:val="24"/>
                <w:szCs w:val="24"/>
                <w:lang w:val="en-US"/>
              </w:rPr>
              <w:t>01.12</w:t>
            </w:r>
          </w:p>
        </w:tc>
        <w:tc>
          <w:tcPr>
            <w:tcW w:w="775" w:type="dxa"/>
            <w:vAlign w:val="center"/>
          </w:tcPr>
          <w:p w:rsidR="0062154F" w:rsidRPr="00DF661C" w:rsidRDefault="0062154F" w:rsidP="00A447E9">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18022B">
        <w:trPr>
          <w:jc w:val="center"/>
        </w:trPr>
        <w:tc>
          <w:tcPr>
            <w:tcW w:w="516" w:type="dxa"/>
          </w:tcPr>
          <w:p w:rsidR="0062154F" w:rsidRPr="00A93A34" w:rsidRDefault="0062154F" w:rsidP="007B34A5">
            <w:pPr>
              <w:jc w:val="both"/>
              <w:rPr>
                <w:sz w:val="24"/>
                <w:szCs w:val="24"/>
              </w:rPr>
            </w:pPr>
            <w:r>
              <w:rPr>
                <w:sz w:val="24"/>
                <w:szCs w:val="24"/>
              </w:rPr>
              <w:t>14</w:t>
            </w:r>
          </w:p>
        </w:tc>
        <w:tc>
          <w:tcPr>
            <w:tcW w:w="6467" w:type="dxa"/>
            <w:vAlign w:val="center"/>
          </w:tcPr>
          <w:p w:rsidR="0062154F" w:rsidRPr="00FE7527" w:rsidRDefault="0062154F" w:rsidP="00307ED9">
            <w:pPr>
              <w:autoSpaceDN w:val="0"/>
              <w:adjustRightInd w:val="0"/>
              <w:ind w:left="61"/>
              <w:jc w:val="both"/>
              <w:rPr>
                <w:i/>
              </w:rPr>
            </w:pPr>
            <w:r w:rsidRPr="00FE7527">
              <w:t>Исследование физических моделей.</w:t>
            </w:r>
            <w:r>
              <w:t xml:space="preserve"> </w:t>
            </w:r>
            <w:r>
              <w:rPr>
                <w:sz w:val="22"/>
                <w:szCs w:val="22"/>
              </w:rPr>
              <w:t xml:space="preserve">Инструктаж по ТБ. </w:t>
            </w:r>
            <w:r w:rsidRPr="00FE7527">
              <w:rPr>
                <w:rStyle w:val="a7"/>
                <w:i/>
                <w:webHidden/>
                <w:color w:val="auto"/>
                <w:u w:val="none"/>
              </w:rPr>
              <w:lastRenderedPageBreak/>
              <w:t xml:space="preserve">Практическое задание № </w:t>
            </w:r>
            <w:r>
              <w:rPr>
                <w:rStyle w:val="a7"/>
                <w:i/>
                <w:webHidden/>
                <w:color w:val="auto"/>
                <w:u w:val="none"/>
              </w:rPr>
              <w:t>2.</w:t>
            </w:r>
            <w:r w:rsidRPr="00FE7527">
              <w:rPr>
                <w:rStyle w:val="a7"/>
                <w:i/>
                <w:webHidden/>
                <w:color w:val="auto"/>
                <w:u w:val="none"/>
              </w:rPr>
              <w:t>1 «Исследование физических моделей».</w:t>
            </w:r>
          </w:p>
        </w:tc>
        <w:tc>
          <w:tcPr>
            <w:tcW w:w="800" w:type="dxa"/>
            <w:vAlign w:val="center"/>
          </w:tcPr>
          <w:p w:rsidR="0062154F" w:rsidRPr="00A01A68" w:rsidRDefault="001D0B98" w:rsidP="00847204">
            <w:pPr>
              <w:ind w:left="-20" w:right="-75"/>
              <w:jc w:val="center"/>
              <w:rPr>
                <w:sz w:val="24"/>
                <w:szCs w:val="24"/>
                <w:lang w:val="en-US"/>
              </w:rPr>
            </w:pPr>
            <w:r>
              <w:rPr>
                <w:sz w:val="24"/>
                <w:szCs w:val="24"/>
                <w:lang w:val="en-US"/>
              </w:rPr>
              <w:lastRenderedPageBreak/>
              <w:t>08.12</w:t>
            </w:r>
          </w:p>
        </w:tc>
        <w:tc>
          <w:tcPr>
            <w:tcW w:w="775" w:type="dxa"/>
            <w:vAlign w:val="center"/>
          </w:tcPr>
          <w:p w:rsidR="0062154F" w:rsidRPr="00DF661C" w:rsidRDefault="0062154F" w:rsidP="00A447E9">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18022B">
        <w:trPr>
          <w:jc w:val="center"/>
        </w:trPr>
        <w:tc>
          <w:tcPr>
            <w:tcW w:w="516" w:type="dxa"/>
          </w:tcPr>
          <w:p w:rsidR="0062154F" w:rsidRPr="00A93A34" w:rsidRDefault="0062154F" w:rsidP="007B34A5">
            <w:pPr>
              <w:jc w:val="both"/>
              <w:rPr>
                <w:sz w:val="24"/>
                <w:szCs w:val="24"/>
              </w:rPr>
            </w:pPr>
            <w:r>
              <w:rPr>
                <w:sz w:val="24"/>
                <w:szCs w:val="24"/>
              </w:rPr>
              <w:lastRenderedPageBreak/>
              <w:t>15</w:t>
            </w:r>
          </w:p>
        </w:tc>
        <w:tc>
          <w:tcPr>
            <w:tcW w:w="6467" w:type="dxa"/>
            <w:vAlign w:val="center"/>
          </w:tcPr>
          <w:p w:rsidR="0062154F" w:rsidRPr="00FE7527" w:rsidRDefault="0062154F" w:rsidP="00307ED9">
            <w:pPr>
              <w:rPr>
                <w:i/>
              </w:rPr>
            </w:pPr>
            <w:r w:rsidRPr="00FE7527">
              <w:t xml:space="preserve"> Исследование астрономических моделей.</w:t>
            </w:r>
            <w:r>
              <w:t xml:space="preserve"> </w:t>
            </w:r>
            <w:r>
              <w:rPr>
                <w:sz w:val="22"/>
                <w:szCs w:val="22"/>
              </w:rPr>
              <w:t xml:space="preserve">Инструктаж по ТБ. </w:t>
            </w:r>
            <w:r w:rsidRPr="00FE7527">
              <w:rPr>
                <w:rStyle w:val="a7"/>
                <w:i/>
                <w:webHidden/>
                <w:color w:val="auto"/>
                <w:u w:val="none"/>
              </w:rPr>
              <w:t xml:space="preserve">Практическое задание № </w:t>
            </w:r>
            <w:r>
              <w:rPr>
                <w:rStyle w:val="a7"/>
                <w:i/>
                <w:webHidden/>
                <w:color w:val="auto"/>
                <w:u w:val="none"/>
              </w:rPr>
              <w:t>2.</w:t>
            </w:r>
            <w:r w:rsidRPr="00FE7527">
              <w:rPr>
                <w:rStyle w:val="a7"/>
                <w:i/>
                <w:webHidden/>
                <w:color w:val="auto"/>
                <w:u w:val="none"/>
              </w:rPr>
              <w:t>2 «Исследование астрономических моделей»</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15.12</w:t>
            </w:r>
          </w:p>
        </w:tc>
        <w:tc>
          <w:tcPr>
            <w:tcW w:w="775" w:type="dxa"/>
            <w:vAlign w:val="center"/>
          </w:tcPr>
          <w:p w:rsidR="0062154F" w:rsidRPr="00DF661C" w:rsidRDefault="0062154F" w:rsidP="00A447E9">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7308B2">
        <w:trPr>
          <w:jc w:val="center"/>
        </w:trPr>
        <w:tc>
          <w:tcPr>
            <w:tcW w:w="516" w:type="dxa"/>
          </w:tcPr>
          <w:p w:rsidR="0062154F" w:rsidRPr="00A93A34" w:rsidRDefault="0062154F" w:rsidP="007B34A5">
            <w:pPr>
              <w:jc w:val="both"/>
              <w:rPr>
                <w:sz w:val="24"/>
                <w:szCs w:val="24"/>
              </w:rPr>
            </w:pPr>
            <w:r>
              <w:rPr>
                <w:sz w:val="24"/>
                <w:szCs w:val="24"/>
              </w:rPr>
              <w:t>16</w:t>
            </w:r>
          </w:p>
        </w:tc>
        <w:tc>
          <w:tcPr>
            <w:tcW w:w="6467" w:type="dxa"/>
            <w:vAlign w:val="center"/>
          </w:tcPr>
          <w:p w:rsidR="0062154F" w:rsidRPr="00FE7527" w:rsidRDefault="0062154F" w:rsidP="00307ED9">
            <w:pPr>
              <w:rPr>
                <w:i/>
              </w:rPr>
            </w:pPr>
            <w:r w:rsidRPr="00FE7527">
              <w:t>Исследование алгебраических моделей.</w:t>
            </w:r>
            <w:r>
              <w:t xml:space="preserve"> </w:t>
            </w:r>
            <w:r>
              <w:rPr>
                <w:sz w:val="22"/>
                <w:szCs w:val="22"/>
              </w:rPr>
              <w:t xml:space="preserve">Инструктаж по ТБ. </w:t>
            </w:r>
            <w:r w:rsidRPr="00FE7527">
              <w:rPr>
                <w:rStyle w:val="a7"/>
                <w:i/>
                <w:webHidden/>
                <w:color w:val="auto"/>
                <w:u w:val="none"/>
              </w:rPr>
              <w:t xml:space="preserve">Практическое задание № </w:t>
            </w:r>
            <w:r>
              <w:rPr>
                <w:rStyle w:val="a7"/>
                <w:i/>
                <w:webHidden/>
                <w:color w:val="auto"/>
                <w:u w:val="none"/>
              </w:rPr>
              <w:t>2.</w:t>
            </w:r>
            <w:r w:rsidRPr="00FE7527">
              <w:rPr>
                <w:rStyle w:val="a7"/>
                <w:i/>
                <w:webHidden/>
                <w:color w:val="auto"/>
                <w:u w:val="none"/>
              </w:rPr>
              <w:t>3 «Исследование алгебраических моделей»</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22.12</w:t>
            </w:r>
          </w:p>
        </w:tc>
        <w:tc>
          <w:tcPr>
            <w:tcW w:w="775" w:type="dxa"/>
            <w:vAlign w:val="center"/>
          </w:tcPr>
          <w:p w:rsidR="0062154F" w:rsidRPr="00DF661C" w:rsidRDefault="0062154F" w:rsidP="00A447E9">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E032E3">
        <w:trPr>
          <w:jc w:val="center"/>
        </w:trPr>
        <w:tc>
          <w:tcPr>
            <w:tcW w:w="516" w:type="dxa"/>
          </w:tcPr>
          <w:p w:rsidR="0062154F" w:rsidRPr="00A93A34" w:rsidRDefault="0062154F" w:rsidP="007B34A5">
            <w:pPr>
              <w:jc w:val="both"/>
              <w:rPr>
                <w:sz w:val="24"/>
                <w:szCs w:val="24"/>
              </w:rPr>
            </w:pPr>
            <w:r>
              <w:rPr>
                <w:sz w:val="24"/>
                <w:szCs w:val="24"/>
              </w:rPr>
              <w:t>17</w:t>
            </w:r>
          </w:p>
        </w:tc>
        <w:tc>
          <w:tcPr>
            <w:tcW w:w="6467" w:type="dxa"/>
            <w:vAlign w:val="center"/>
          </w:tcPr>
          <w:p w:rsidR="0062154F" w:rsidRPr="00FE7527" w:rsidRDefault="0062154F" w:rsidP="00307ED9">
            <w:pPr>
              <w:rPr>
                <w:i/>
              </w:rPr>
            </w:pPr>
            <w:r w:rsidRPr="00FE7527">
              <w:t xml:space="preserve"> Исследование геометрических моделей.</w:t>
            </w:r>
            <w:r>
              <w:t xml:space="preserve">  </w:t>
            </w:r>
            <w:r>
              <w:rPr>
                <w:sz w:val="22"/>
                <w:szCs w:val="22"/>
              </w:rPr>
              <w:t xml:space="preserve">Инструктаж по ТБ. </w:t>
            </w:r>
            <w:r w:rsidRPr="00FE7527">
              <w:rPr>
                <w:rStyle w:val="a7"/>
                <w:i/>
                <w:webHidden/>
                <w:color w:val="auto"/>
                <w:u w:val="none"/>
              </w:rPr>
              <w:t xml:space="preserve">Практическое задание № </w:t>
            </w:r>
            <w:r>
              <w:rPr>
                <w:rStyle w:val="a7"/>
                <w:i/>
                <w:webHidden/>
                <w:color w:val="auto"/>
                <w:u w:val="none"/>
              </w:rPr>
              <w:t>2.</w:t>
            </w:r>
            <w:r w:rsidRPr="00FE7527">
              <w:rPr>
                <w:rStyle w:val="a7"/>
                <w:i/>
                <w:webHidden/>
                <w:color w:val="auto"/>
                <w:u w:val="none"/>
              </w:rPr>
              <w:t>4 «Исследование геометрических моделей (планиметрия)».</w:t>
            </w:r>
            <w:r w:rsidRPr="00FE7527">
              <w:rPr>
                <w:rStyle w:val="spelle"/>
                <w:webHidden/>
              </w:rPr>
              <w:t xml:space="preserve"> </w:t>
            </w:r>
            <w:r w:rsidRPr="00FE7527">
              <w:rPr>
                <w:rStyle w:val="a7"/>
                <w:i/>
                <w:webHidden/>
                <w:color w:val="auto"/>
                <w:u w:val="none"/>
              </w:rPr>
              <w:t xml:space="preserve">Практическое задание № </w:t>
            </w:r>
            <w:r>
              <w:rPr>
                <w:rStyle w:val="a7"/>
                <w:i/>
                <w:webHidden/>
                <w:color w:val="auto"/>
                <w:u w:val="none"/>
              </w:rPr>
              <w:t>2.</w:t>
            </w:r>
            <w:r w:rsidRPr="00FE7527">
              <w:rPr>
                <w:rStyle w:val="a7"/>
                <w:i/>
                <w:webHidden/>
                <w:color w:val="auto"/>
                <w:u w:val="none"/>
              </w:rPr>
              <w:t>5 «Исследование геометрических моделей (стереометрия)».</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29.12</w:t>
            </w:r>
          </w:p>
        </w:tc>
        <w:tc>
          <w:tcPr>
            <w:tcW w:w="775" w:type="dxa"/>
            <w:vAlign w:val="center"/>
          </w:tcPr>
          <w:p w:rsidR="0062154F" w:rsidRPr="00DF661C" w:rsidRDefault="0062154F" w:rsidP="00A447E9">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E032E3">
        <w:trPr>
          <w:jc w:val="center"/>
        </w:trPr>
        <w:tc>
          <w:tcPr>
            <w:tcW w:w="516" w:type="dxa"/>
          </w:tcPr>
          <w:p w:rsidR="0062154F" w:rsidRPr="00A93A34" w:rsidRDefault="0062154F" w:rsidP="007B34A5">
            <w:pPr>
              <w:jc w:val="both"/>
              <w:rPr>
                <w:sz w:val="24"/>
                <w:szCs w:val="24"/>
              </w:rPr>
            </w:pPr>
            <w:r>
              <w:rPr>
                <w:sz w:val="24"/>
                <w:szCs w:val="24"/>
              </w:rPr>
              <w:t>18</w:t>
            </w:r>
          </w:p>
        </w:tc>
        <w:tc>
          <w:tcPr>
            <w:tcW w:w="6467" w:type="dxa"/>
            <w:vAlign w:val="center"/>
          </w:tcPr>
          <w:p w:rsidR="0062154F" w:rsidRPr="00FE7527" w:rsidRDefault="0062154F" w:rsidP="00307ED9">
            <w:pPr>
              <w:rPr>
                <w:b/>
              </w:rPr>
            </w:pPr>
            <w:r w:rsidRPr="00FE7527">
              <w:t>Исследование химических и биологических моделей.</w:t>
            </w:r>
            <w:r>
              <w:t xml:space="preserve"> </w:t>
            </w:r>
            <w:r>
              <w:rPr>
                <w:sz w:val="22"/>
                <w:szCs w:val="22"/>
              </w:rPr>
              <w:t xml:space="preserve">Инструктаж по ТБ. </w:t>
            </w:r>
            <w:r w:rsidRPr="00FE7527">
              <w:rPr>
                <w:rStyle w:val="a7"/>
                <w:i/>
                <w:webHidden/>
                <w:color w:val="auto"/>
                <w:u w:val="none"/>
              </w:rPr>
              <w:t xml:space="preserve">Практическое задание № </w:t>
            </w:r>
            <w:r>
              <w:rPr>
                <w:rStyle w:val="a7"/>
                <w:i/>
                <w:webHidden/>
                <w:color w:val="auto"/>
                <w:u w:val="none"/>
              </w:rPr>
              <w:t>2.</w:t>
            </w:r>
            <w:r w:rsidRPr="00FE7527">
              <w:rPr>
                <w:rStyle w:val="a7"/>
                <w:i/>
                <w:webHidden/>
                <w:color w:val="auto"/>
                <w:u w:val="none"/>
              </w:rPr>
              <w:t>6 «Исследование химических моделей».</w:t>
            </w:r>
            <w:r w:rsidRPr="00FE7527">
              <w:rPr>
                <w:rStyle w:val="spelle"/>
                <w:i/>
                <w:webHidden/>
              </w:rPr>
              <w:t xml:space="preserve"> </w:t>
            </w:r>
            <w:r w:rsidRPr="00FE7527">
              <w:rPr>
                <w:rStyle w:val="a7"/>
                <w:i/>
                <w:webHidden/>
                <w:color w:val="auto"/>
                <w:u w:val="none"/>
              </w:rPr>
              <w:t xml:space="preserve">Практическое задание № </w:t>
            </w:r>
            <w:r>
              <w:rPr>
                <w:rStyle w:val="a7"/>
                <w:i/>
                <w:webHidden/>
                <w:color w:val="auto"/>
                <w:u w:val="none"/>
              </w:rPr>
              <w:t>2.</w:t>
            </w:r>
            <w:r w:rsidRPr="00FE7527">
              <w:rPr>
                <w:rStyle w:val="a7"/>
                <w:i/>
                <w:webHidden/>
                <w:color w:val="auto"/>
                <w:u w:val="none"/>
              </w:rPr>
              <w:t>7 «Исследование биологических моделей».</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19.01</w:t>
            </w:r>
          </w:p>
        </w:tc>
        <w:tc>
          <w:tcPr>
            <w:tcW w:w="775" w:type="dxa"/>
            <w:vAlign w:val="center"/>
          </w:tcPr>
          <w:p w:rsidR="0062154F" w:rsidRPr="00FD3171" w:rsidRDefault="0062154F" w:rsidP="00ED45DA">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E032E3">
        <w:trPr>
          <w:jc w:val="center"/>
        </w:trPr>
        <w:tc>
          <w:tcPr>
            <w:tcW w:w="516" w:type="dxa"/>
          </w:tcPr>
          <w:p w:rsidR="0062154F" w:rsidRPr="00A93A34" w:rsidRDefault="0062154F" w:rsidP="007B34A5">
            <w:pPr>
              <w:jc w:val="both"/>
              <w:rPr>
                <w:sz w:val="24"/>
                <w:szCs w:val="24"/>
              </w:rPr>
            </w:pPr>
            <w:r>
              <w:rPr>
                <w:sz w:val="24"/>
                <w:szCs w:val="24"/>
              </w:rPr>
              <w:t>19</w:t>
            </w:r>
          </w:p>
        </w:tc>
        <w:tc>
          <w:tcPr>
            <w:tcW w:w="6467" w:type="dxa"/>
            <w:vAlign w:val="center"/>
          </w:tcPr>
          <w:p w:rsidR="0062154F" w:rsidRPr="00FE7527" w:rsidRDefault="0062154F" w:rsidP="007B34A5">
            <w:pPr>
              <w:rPr>
                <w:b/>
              </w:rPr>
            </w:pPr>
            <w:r w:rsidRPr="00FE7527">
              <w:rPr>
                <w:b/>
              </w:rPr>
              <w:t>Контрольная работа №2  по теме «Моделирование и формализация»</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26.01</w:t>
            </w:r>
          </w:p>
        </w:tc>
        <w:tc>
          <w:tcPr>
            <w:tcW w:w="775" w:type="dxa"/>
            <w:vAlign w:val="center"/>
          </w:tcPr>
          <w:p w:rsidR="0062154F" w:rsidRPr="00FD3171" w:rsidRDefault="0062154F" w:rsidP="00ED45DA">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FE7527" w:rsidRPr="00A93A34" w:rsidTr="006C44B8">
        <w:trPr>
          <w:jc w:val="center"/>
        </w:trPr>
        <w:tc>
          <w:tcPr>
            <w:tcW w:w="10204" w:type="dxa"/>
            <w:gridSpan w:val="5"/>
          </w:tcPr>
          <w:p w:rsidR="00FE7527" w:rsidRPr="00241514" w:rsidRDefault="00FE7527" w:rsidP="008841E8">
            <w:pPr>
              <w:ind w:left="-20" w:right="-75"/>
              <w:jc w:val="center"/>
              <w:rPr>
                <w:color w:val="C0C0C0"/>
                <w:sz w:val="24"/>
                <w:szCs w:val="24"/>
              </w:rPr>
            </w:pPr>
            <w:r w:rsidRPr="00FE7527">
              <w:rPr>
                <w:b/>
                <w:sz w:val="24"/>
                <w:szCs w:val="24"/>
                <w:lang w:eastAsia="ru-RU"/>
              </w:rPr>
              <w:t>Базы данных. Системы управления базами данных (8 часов)</w:t>
            </w:r>
          </w:p>
        </w:tc>
      </w:tr>
      <w:tr w:rsidR="0062154F" w:rsidRPr="00A93A34" w:rsidTr="00392028">
        <w:trPr>
          <w:jc w:val="center"/>
        </w:trPr>
        <w:tc>
          <w:tcPr>
            <w:tcW w:w="516" w:type="dxa"/>
          </w:tcPr>
          <w:p w:rsidR="0062154F" w:rsidRPr="00A93A34" w:rsidRDefault="0062154F" w:rsidP="001F62F7">
            <w:pPr>
              <w:jc w:val="both"/>
              <w:rPr>
                <w:sz w:val="24"/>
                <w:szCs w:val="24"/>
              </w:rPr>
            </w:pPr>
            <w:r>
              <w:rPr>
                <w:sz w:val="24"/>
                <w:szCs w:val="24"/>
              </w:rPr>
              <w:t>20</w:t>
            </w:r>
          </w:p>
        </w:tc>
        <w:tc>
          <w:tcPr>
            <w:tcW w:w="6467" w:type="dxa"/>
            <w:vAlign w:val="center"/>
          </w:tcPr>
          <w:p w:rsidR="0062154F" w:rsidRPr="00DF3333" w:rsidRDefault="0062154F" w:rsidP="007B34A5">
            <w:pPr>
              <w:ind w:left="-149" w:right="-133"/>
              <w:rPr>
                <w:b/>
              </w:rPr>
            </w:pPr>
            <w:r>
              <w:t xml:space="preserve">   </w:t>
            </w:r>
            <w:r w:rsidRPr="00DF3333">
              <w:t xml:space="preserve">Табличные базы данных. Система управления базами данных. </w:t>
            </w:r>
          </w:p>
        </w:tc>
        <w:tc>
          <w:tcPr>
            <w:tcW w:w="800" w:type="dxa"/>
            <w:vAlign w:val="center"/>
          </w:tcPr>
          <w:p w:rsidR="0062154F" w:rsidRPr="001D0B98" w:rsidRDefault="001D0B98" w:rsidP="00AC1EF8">
            <w:pPr>
              <w:ind w:left="-20" w:right="-75"/>
              <w:jc w:val="center"/>
              <w:rPr>
                <w:sz w:val="24"/>
                <w:szCs w:val="24"/>
                <w:lang w:val="en-US"/>
              </w:rPr>
            </w:pPr>
            <w:r>
              <w:rPr>
                <w:sz w:val="24"/>
                <w:szCs w:val="24"/>
                <w:lang w:val="en-US"/>
              </w:rPr>
              <w:t>02.02</w:t>
            </w:r>
          </w:p>
        </w:tc>
        <w:tc>
          <w:tcPr>
            <w:tcW w:w="775" w:type="dxa"/>
            <w:vAlign w:val="center"/>
          </w:tcPr>
          <w:p w:rsidR="0062154F" w:rsidRPr="001204CD" w:rsidRDefault="0062154F" w:rsidP="009879C4">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392028">
        <w:trPr>
          <w:jc w:val="center"/>
        </w:trPr>
        <w:tc>
          <w:tcPr>
            <w:tcW w:w="516" w:type="dxa"/>
          </w:tcPr>
          <w:p w:rsidR="0062154F" w:rsidRPr="00A93A34" w:rsidRDefault="0062154F" w:rsidP="00F91586">
            <w:pPr>
              <w:jc w:val="both"/>
              <w:rPr>
                <w:sz w:val="24"/>
                <w:szCs w:val="24"/>
              </w:rPr>
            </w:pPr>
            <w:r>
              <w:rPr>
                <w:sz w:val="24"/>
                <w:szCs w:val="24"/>
              </w:rPr>
              <w:t>21</w:t>
            </w:r>
          </w:p>
        </w:tc>
        <w:tc>
          <w:tcPr>
            <w:tcW w:w="6467" w:type="dxa"/>
            <w:vAlign w:val="center"/>
          </w:tcPr>
          <w:p w:rsidR="0062154F" w:rsidRPr="00B358BF" w:rsidRDefault="0062154F" w:rsidP="007B34A5">
            <w:pPr>
              <w:rPr>
                <w:b/>
                <w:i/>
              </w:rPr>
            </w:pPr>
            <w:r>
              <w:rPr>
                <w:sz w:val="22"/>
                <w:szCs w:val="22"/>
              </w:rPr>
              <w:t xml:space="preserve">Инструктаж по ТБ. </w:t>
            </w:r>
            <w:r w:rsidRPr="00B358BF">
              <w:rPr>
                <w:i/>
                <w:sz w:val="22"/>
                <w:szCs w:val="22"/>
              </w:rPr>
              <w:t xml:space="preserve">Практическая работа </w:t>
            </w:r>
            <w:r>
              <w:rPr>
                <w:i/>
              </w:rPr>
              <w:t>3.1</w:t>
            </w:r>
            <w:r w:rsidRPr="00B358BF">
              <w:rPr>
                <w:i/>
              </w:rPr>
              <w:t xml:space="preserve">  «Создание табличной базы данных».</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09.02</w:t>
            </w:r>
          </w:p>
        </w:tc>
        <w:tc>
          <w:tcPr>
            <w:tcW w:w="775" w:type="dxa"/>
            <w:vAlign w:val="center"/>
          </w:tcPr>
          <w:p w:rsidR="0062154F" w:rsidRPr="001204CD" w:rsidRDefault="0062154F" w:rsidP="009879C4">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18022B">
        <w:trPr>
          <w:jc w:val="center"/>
        </w:trPr>
        <w:tc>
          <w:tcPr>
            <w:tcW w:w="516" w:type="dxa"/>
          </w:tcPr>
          <w:p w:rsidR="0062154F" w:rsidRPr="00A93A34" w:rsidRDefault="0062154F" w:rsidP="007B34A5">
            <w:pPr>
              <w:jc w:val="both"/>
              <w:rPr>
                <w:sz w:val="24"/>
                <w:szCs w:val="24"/>
              </w:rPr>
            </w:pPr>
            <w:r>
              <w:rPr>
                <w:sz w:val="24"/>
                <w:szCs w:val="24"/>
              </w:rPr>
              <w:t>22</w:t>
            </w:r>
          </w:p>
        </w:tc>
        <w:tc>
          <w:tcPr>
            <w:tcW w:w="6467" w:type="dxa"/>
            <w:vAlign w:val="center"/>
          </w:tcPr>
          <w:p w:rsidR="0062154F" w:rsidRPr="00DF3333" w:rsidRDefault="0062154F" w:rsidP="007B34A5">
            <w:pPr>
              <w:rPr>
                <w:b/>
              </w:rPr>
            </w:pPr>
            <w:r w:rsidRPr="00DF3333">
              <w:t xml:space="preserve">Использование формы для просмотра и редактирования записей в табличной БД. </w:t>
            </w:r>
            <w:r>
              <w:rPr>
                <w:sz w:val="22"/>
                <w:szCs w:val="22"/>
              </w:rPr>
              <w:t xml:space="preserve">Инструктаж по ТБ. </w:t>
            </w:r>
            <w:r w:rsidRPr="00B358BF">
              <w:rPr>
                <w:i/>
                <w:sz w:val="22"/>
                <w:szCs w:val="22"/>
              </w:rPr>
              <w:t xml:space="preserve">Практическая работа </w:t>
            </w:r>
            <w:r>
              <w:rPr>
                <w:i/>
              </w:rPr>
              <w:t xml:space="preserve">3.2 </w:t>
            </w:r>
            <w:r w:rsidRPr="00B358BF">
              <w:rPr>
                <w:i/>
              </w:rPr>
              <w:t xml:space="preserve"> «Создание формы в табличной БД».</w:t>
            </w:r>
          </w:p>
        </w:tc>
        <w:tc>
          <w:tcPr>
            <w:tcW w:w="800" w:type="dxa"/>
            <w:vAlign w:val="center"/>
          </w:tcPr>
          <w:p w:rsidR="0062154F" w:rsidRPr="001D0B98" w:rsidRDefault="001D0B98" w:rsidP="00847204">
            <w:pPr>
              <w:ind w:left="-20" w:right="-75"/>
              <w:jc w:val="center"/>
              <w:rPr>
                <w:sz w:val="24"/>
                <w:szCs w:val="24"/>
                <w:lang w:val="en-US"/>
              </w:rPr>
            </w:pPr>
            <w:r>
              <w:rPr>
                <w:sz w:val="24"/>
                <w:szCs w:val="24"/>
                <w:lang w:val="en-US"/>
              </w:rPr>
              <w:t>16.02</w:t>
            </w:r>
          </w:p>
        </w:tc>
        <w:tc>
          <w:tcPr>
            <w:tcW w:w="775" w:type="dxa"/>
            <w:vAlign w:val="center"/>
          </w:tcPr>
          <w:p w:rsidR="0062154F" w:rsidRPr="001204CD" w:rsidRDefault="0062154F" w:rsidP="008D0D0F">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62154F" w:rsidRPr="00A93A34" w:rsidTr="00392028">
        <w:trPr>
          <w:jc w:val="center"/>
        </w:trPr>
        <w:tc>
          <w:tcPr>
            <w:tcW w:w="516" w:type="dxa"/>
          </w:tcPr>
          <w:p w:rsidR="0062154F" w:rsidRPr="00A93A34" w:rsidRDefault="0062154F" w:rsidP="007B34A5">
            <w:pPr>
              <w:jc w:val="both"/>
              <w:rPr>
                <w:sz w:val="24"/>
                <w:szCs w:val="24"/>
              </w:rPr>
            </w:pPr>
            <w:r>
              <w:rPr>
                <w:sz w:val="24"/>
                <w:szCs w:val="24"/>
              </w:rPr>
              <w:t>23</w:t>
            </w:r>
          </w:p>
        </w:tc>
        <w:tc>
          <w:tcPr>
            <w:tcW w:w="6467" w:type="dxa"/>
            <w:vAlign w:val="center"/>
          </w:tcPr>
          <w:p w:rsidR="0062154F" w:rsidRPr="00DF3333" w:rsidRDefault="0062154F" w:rsidP="007B34A5">
            <w:pPr>
              <w:rPr>
                <w:b/>
              </w:rPr>
            </w:pPr>
            <w:r w:rsidRPr="00DF3333">
              <w:t xml:space="preserve">Поиск записей в табличной БД с помощью фильтров и запросов. </w:t>
            </w:r>
            <w:r>
              <w:rPr>
                <w:sz w:val="22"/>
                <w:szCs w:val="22"/>
              </w:rPr>
              <w:t xml:space="preserve">Инструктаж по ТБ. </w:t>
            </w:r>
            <w:r w:rsidRPr="00B358BF">
              <w:rPr>
                <w:i/>
                <w:sz w:val="22"/>
                <w:szCs w:val="22"/>
              </w:rPr>
              <w:t xml:space="preserve">Практическая работа </w:t>
            </w:r>
            <w:r>
              <w:rPr>
                <w:i/>
              </w:rPr>
              <w:t xml:space="preserve">3.3 </w:t>
            </w:r>
            <w:r w:rsidRPr="00B358BF">
              <w:rPr>
                <w:i/>
              </w:rPr>
              <w:t xml:space="preserve"> «Поиск записей в табличной БД».</w:t>
            </w:r>
          </w:p>
        </w:tc>
        <w:tc>
          <w:tcPr>
            <w:tcW w:w="800" w:type="dxa"/>
            <w:vAlign w:val="center"/>
          </w:tcPr>
          <w:p w:rsidR="0062154F" w:rsidRPr="001D0B98" w:rsidRDefault="001D0B98" w:rsidP="00EA6ED9">
            <w:pPr>
              <w:ind w:left="-20" w:right="-75"/>
              <w:jc w:val="center"/>
              <w:rPr>
                <w:sz w:val="24"/>
                <w:szCs w:val="24"/>
                <w:lang w:val="en-US"/>
              </w:rPr>
            </w:pPr>
            <w:r>
              <w:rPr>
                <w:sz w:val="24"/>
                <w:szCs w:val="24"/>
                <w:lang w:val="en-US"/>
              </w:rPr>
              <w:t>02.03</w:t>
            </w:r>
          </w:p>
        </w:tc>
        <w:tc>
          <w:tcPr>
            <w:tcW w:w="775" w:type="dxa"/>
            <w:vAlign w:val="center"/>
          </w:tcPr>
          <w:p w:rsidR="0062154F" w:rsidRPr="001204CD" w:rsidRDefault="0062154F" w:rsidP="008D0D0F">
            <w:pPr>
              <w:ind w:left="-20" w:right="-75"/>
              <w:jc w:val="center"/>
              <w:rPr>
                <w:i/>
                <w:sz w:val="24"/>
                <w:szCs w:val="24"/>
              </w:rPr>
            </w:pPr>
          </w:p>
        </w:tc>
        <w:tc>
          <w:tcPr>
            <w:tcW w:w="1646" w:type="dxa"/>
          </w:tcPr>
          <w:p w:rsidR="0062154F" w:rsidRPr="00241514" w:rsidRDefault="0062154F" w:rsidP="008841E8">
            <w:pPr>
              <w:ind w:left="-20" w:right="-75"/>
              <w:jc w:val="center"/>
              <w:rPr>
                <w:color w:val="C0C0C0"/>
                <w:sz w:val="24"/>
                <w:szCs w:val="24"/>
              </w:rPr>
            </w:pPr>
          </w:p>
        </w:tc>
      </w:tr>
      <w:tr w:rsidR="00F0039A" w:rsidRPr="00A93A34" w:rsidTr="00392028">
        <w:trPr>
          <w:jc w:val="center"/>
        </w:trPr>
        <w:tc>
          <w:tcPr>
            <w:tcW w:w="516" w:type="dxa"/>
          </w:tcPr>
          <w:p w:rsidR="00F0039A" w:rsidRPr="00A93A34" w:rsidRDefault="00F0039A" w:rsidP="007B34A5">
            <w:pPr>
              <w:jc w:val="both"/>
              <w:rPr>
                <w:sz w:val="24"/>
                <w:szCs w:val="24"/>
              </w:rPr>
            </w:pPr>
            <w:r>
              <w:rPr>
                <w:sz w:val="24"/>
                <w:szCs w:val="24"/>
              </w:rPr>
              <w:t>24</w:t>
            </w:r>
          </w:p>
        </w:tc>
        <w:tc>
          <w:tcPr>
            <w:tcW w:w="6467" w:type="dxa"/>
            <w:vAlign w:val="center"/>
          </w:tcPr>
          <w:p w:rsidR="00F0039A" w:rsidRPr="00B358BF" w:rsidRDefault="00F0039A" w:rsidP="00307ED9">
            <w:pPr>
              <w:rPr>
                <w:b/>
                <w:i/>
              </w:rPr>
            </w:pPr>
            <w:r w:rsidRPr="00DF3333">
              <w:t xml:space="preserve">Сортировка записей в табличной БД. Инструктаж по ТБ. </w:t>
            </w:r>
            <w:r w:rsidRPr="00B358BF">
              <w:rPr>
                <w:i/>
                <w:sz w:val="22"/>
                <w:szCs w:val="22"/>
              </w:rPr>
              <w:t xml:space="preserve">Практическая работа </w:t>
            </w:r>
            <w:r>
              <w:rPr>
                <w:i/>
              </w:rPr>
              <w:t xml:space="preserve">3.4 </w:t>
            </w:r>
            <w:r w:rsidRPr="00B358BF">
              <w:rPr>
                <w:i/>
              </w:rPr>
              <w:t xml:space="preserve"> «Сортировка записей в БД». </w:t>
            </w:r>
            <w:r w:rsidRPr="00B358BF">
              <w:rPr>
                <w:i/>
                <w:sz w:val="22"/>
                <w:szCs w:val="22"/>
              </w:rPr>
              <w:t xml:space="preserve">Практическая работа </w:t>
            </w:r>
            <w:r>
              <w:rPr>
                <w:i/>
              </w:rPr>
              <w:t xml:space="preserve">3.5 </w:t>
            </w:r>
            <w:r w:rsidRPr="00B358BF">
              <w:rPr>
                <w:i/>
              </w:rPr>
              <w:t xml:space="preserve"> «Создание отчётов в БД».</w:t>
            </w:r>
          </w:p>
        </w:tc>
        <w:tc>
          <w:tcPr>
            <w:tcW w:w="800" w:type="dxa"/>
            <w:vAlign w:val="center"/>
          </w:tcPr>
          <w:p w:rsidR="00F0039A" w:rsidRPr="00A01A68" w:rsidRDefault="001D0B98" w:rsidP="00847204">
            <w:pPr>
              <w:ind w:left="-20" w:right="-75"/>
              <w:jc w:val="center"/>
              <w:rPr>
                <w:sz w:val="24"/>
                <w:szCs w:val="24"/>
                <w:lang w:val="en-US"/>
              </w:rPr>
            </w:pPr>
            <w:r>
              <w:rPr>
                <w:sz w:val="24"/>
                <w:szCs w:val="24"/>
                <w:lang w:val="en-US"/>
              </w:rPr>
              <w:t>09.03</w:t>
            </w:r>
          </w:p>
        </w:tc>
        <w:tc>
          <w:tcPr>
            <w:tcW w:w="775" w:type="dxa"/>
            <w:vAlign w:val="center"/>
          </w:tcPr>
          <w:p w:rsidR="00F0039A" w:rsidRPr="00070F72" w:rsidRDefault="00F0039A" w:rsidP="008841E8">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392028">
        <w:trPr>
          <w:jc w:val="center"/>
        </w:trPr>
        <w:tc>
          <w:tcPr>
            <w:tcW w:w="516" w:type="dxa"/>
          </w:tcPr>
          <w:p w:rsidR="00F0039A" w:rsidRDefault="00F0039A" w:rsidP="007B34A5">
            <w:pPr>
              <w:jc w:val="both"/>
              <w:rPr>
                <w:sz w:val="24"/>
                <w:szCs w:val="24"/>
              </w:rPr>
            </w:pPr>
            <w:r>
              <w:rPr>
                <w:sz w:val="24"/>
                <w:szCs w:val="24"/>
              </w:rPr>
              <w:t>25</w:t>
            </w:r>
          </w:p>
        </w:tc>
        <w:tc>
          <w:tcPr>
            <w:tcW w:w="6467" w:type="dxa"/>
            <w:vAlign w:val="center"/>
          </w:tcPr>
          <w:p w:rsidR="00F0039A" w:rsidRPr="00DF3333" w:rsidRDefault="00F0039A" w:rsidP="007B34A5">
            <w:pPr>
              <w:rPr>
                <w:b/>
              </w:rPr>
            </w:pPr>
            <w:r w:rsidRPr="00DF3333">
              <w:t>Иерархические БД</w:t>
            </w:r>
          </w:p>
        </w:tc>
        <w:tc>
          <w:tcPr>
            <w:tcW w:w="800" w:type="dxa"/>
            <w:vAlign w:val="center"/>
          </w:tcPr>
          <w:p w:rsidR="00F0039A" w:rsidRPr="00A01A68" w:rsidRDefault="001D0B98" w:rsidP="00847204">
            <w:pPr>
              <w:ind w:left="-20" w:right="-75"/>
              <w:jc w:val="center"/>
              <w:rPr>
                <w:sz w:val="24"/>
                <w:szCs w:val="24"/>
                <w:lang w:val="en-US"/>
              </w:rPr>
            </w:pPr>
            <w:r>
              <w:rPr>
                <w:sz w:val="24"/>
                <w:szCs w:val="24"/>
                <w:lang w:val="en-US"/>
              </w:rPr>
              <w:t>16.03</w:t>
            </w:r>
          </w:p>
        </w:tc>
        <w:tc>
          <w:tcPr>
            <w:tcW w:w="775" w:type="dxa"/>
            <w:vAlign w:val="center"/>
          </w:tcPr>
          <w:p w:rsidR="00F0039A" w:rsidRPr="00070F72" w:rsidRDefault="00F0039A" w:rsidP="00064D5A">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392028">
        <w:trPr>
          <w:jc w:val="center"/>
        </w:trPr>
        <w:tc>
          <w:tcPr>
            <w:tcW w:w="516" w:type="dxa"/>
          </w:tcPr>
          <w:p w:rsidR="00F0039A" w:rsidRPr="00A93A34" w:rsidRDefault="00F0039A" w:rsidP="007B34A5">
            <w:pPr>
              <w:jc w:val="both"/>
              <w:rPr>
                <w:sz w:val="24"/>
                <w:szCs w:val="24"/>
              </w:rPr>
            </w:pPr>
            <w:r>
              <w:rPr>
                <w:sz w:val="24"/>
                <w:szCs w:val="24"/>
              </w:rPr>
              <w:t>26</w:t>
            </w:r>
          </w:p>
        </w:tc>
        <w:tc>
          <w:tcPr>
            <w:tcW w:w="6467" w:type="dxa"/>
            <w:vAlign w:val="center"/>
          </w:tcPr>
          <w:p w:rsidR="00F0039A" w:rsidRPr="00DF3333" w:rsidRDefault="00F0039A" w:rsidP="00307ED9">
            <w:pPr>
              <w:rPr>
                <w:b/>
              </w:rPr>
            </w:pPr>
            <w:r w:rsidRPr="00DF3333">
              <w:t xml:space="preserve">Сетевые базы данных. Инструктаж по ТБ. </w:t>
            </w:r>
            <w:r w:rsidRPr="00B358BF">
              <w:rPr>
                <w:i/>
                <w:sz w:val="22"/>
                <w:szCs w:val="22"/>
              </w:rPr>
              <w:t xml:space="preserve">Практическая работа </w:t>
            </w:r>
            <w:r>
              <w:rPr>
                <w:i/>
              </w:rPr>
              <w:t xml:space="preserve">3.7  </w:t>
            </w:r>
            <w:r w:rsidRPr="00B358BF">
              <w:rPr>
                <w:i/>
              </w:rPr>
              <w:t xml:space="preserve"> «Создание генеалогического древа семьи».</w:t>
            </w:r>
          </w:p>
        </w:tc>
        <w:tc>
          <w:tcPr>
            <w:tcW w:w="800" w:type="dxa"/>
            <w:vAlign w:val="center"/>
          </w:tcPr>
          <w:p w:rsidR="00F0039A" w:rsidRPr="00A01A68" w:rsidRDefault="001D0B98" w:rsidP="00847204">
            <w:pPr>
              <w:ind w:left="-20" w:right="-75"/>
              <w:jc w:val="center"/>
              <w:rPr>
                <w:sz w:val="24"/>
                <w:szCs w:val="24"/>
                <w:lang w:val="en-US"/>
              </w:rPr>
            </w:pPr>
            <w:r>
              <w:rPr>
                <w:sz w:val="24"/>
                <w:szCs w:val="24"/>
                <w:lang w:val="en-US"/>
              </w:rPr>
              <w:t>23.03</w:t>
            </w:r>
          </w:p>
        </w:tc>
        <w:tc>
          <w:tcPr>
            <w:tcW w:w="775" w:type="dxa"/>
            <w:vAlign w:val="center"/>
          </w:tcPr>
          <w:p w:rsidR="00F0039A" w:rsidRPr="00070F72" w:rsidRDefault="00F0039A" w:rsidP="008841E8">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392028">
        <w:trPr>
          <w:jc w:val="center"/>
        </w:trPr>
        <w:tc>
          <w:tcPr>
            <w:tcW w:w="516" w:type="dxa"/>
          </w:tcPr>
          <w:p w:rsidR="00F0039A" w:rsidRPr="00A93A34" w:rsidRDefault="00F0039A" w:rsidP="007B34A5">
            <w:pPr>
              <w:jc w:val="both"/>
              <w:rPr>
                <w:sz w:val="24"/>
                <w:szCs w:val="24"/>
              </w:rPr>
            </w:pPr>
            <w:r>
              <w:rPr>
                <w:sz w:val="24"/>
                <w:szCs w:val="24"/>
              </w:rPr>
              <w:t>27</w:t>
            </w:r>
          </w:p>
        </w:tc>
        <w:tc>
          <w:tcPr>
            <w:tcW w:w="6467" w:type="dxa"/>
            <w:vAlign w:val="center"/>
          </w:tcPr>
          <w:p w:rsidR="00F0039A" w:rsidRPr="00DF3333" w:rsidRDefault="00F0039A" w:rsidP="007B34A5">
            <w:pPr>
              <w:rPr>
                <w:b/>
              </w:rPr>
            </w:pPr>
            <w:r w:rsidRPr="005E5619">
              <w:rPr>
                <w:b/>
              </w:rPr>
              <w:t>Контрольная работа №3 «Базы данных».</w:t>
            </w:r>
          </w:p>
        </w:tc>
        <w:tc>
          <w:tcPr>
            <w:tcW w:w="800" w:type="dxa"/>
            <w:vAlign w:val="center"/>
          </w:tcPr>
          <w:p w:rsidR="00F0039A" w:rsidRPr="00A01A68" w:rsidRDefault="001D0B98" w:rsidP="001D0B98">
            <w:pPr>
              <w:ind w:left="-20" w:right="-75"/>
              <w:jc w:val="center"/>
              <w:rPr>
                <w:sz w:val="24"/>
                <w:szCs w:val="24"/>
                <w:lang w:val="en-US"/>
              </w:rPr>
            </w:pPr>
            <w:r>
              <w:rPr>
                <w:sz w:val="24"/>
                <w:szCs w:val="24"/>
                <w:lang w:val="en-US"/>
              </w:rPr>
              <w:t>06.04</w:t>
            </w:r>
          </w:p>
        </w:tc>
        <w:tc>
          <w:tcPr>
            <w:tcW w:w="775" w:type="dxa"/>
            <w:vAlign w:val="center"/>
          </w:tcPr>
          <w:p w:rsidR="00F0039A" w:rsidRPr="00070F72" w:rsidRDefault="00F0039A" w:rsidP="008841E8">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62154F" w:rsidRPr="00A93A34" w:rsidTr="004364C9">
        <w:trPr>
          <w:jc w:val="center"/>
        </w:trPr>
        <w:tc>
          <w:tcPr>
            <w:tcW w:w="10204" w:type="dxa"/>
            <w:gridSpan w:val="5"/>
          </w:tcPr>
          <w:p w:rsidR="0062154F" w:rsidRPr="00241514" w:rsidRDefault="0062154F" w:rsidP="008841E8">
            <w:pPr>
              <w:ind w:left="-20" w:right="-75"/>
              <w:jc w:val="center"/>
              <w:rPr>
                <w:color w:val="C0C0C0"/>
                <w:sz w:val="24"/>
                <w:szCs w:val="24"/>
              </w:rPr>
            </w:pPr>
            <w:r w:rsidRPr="00B65C35">
              <w:rPr>
                <w:b/>
                <w:sz w:val="24"/>
                <w:szCs w:val="24"/>
                <w:lang w:eastAsia="ru-RU"/>
              </w:rPr>
              <w:t>Информационное общество (3 часа)</w:t>
            </w:r>
          </w:p>
        </w:tc>
      </w:tr>
      <w:tr w:rsidR="00F0039A" w:rsidRPr="00A93A34" w:rsidTr="00CB5EDF">
        <w:trPr>
          <w:jc w:val="center"/>
        </w:trPr>
        <w:tc>
          <w:tcPr>
            <w:tcW w:w="516" w:type="dxa"/>
          </w:tcPr>
          <w:p w:rsidR="00F0039A" w:rsidRPr="00A93A34" w:rsidRDefault="00F0039A" w:rsidP="007B34A5">
            <w:pPr>
              <w:jc w:val="both"/>
              <w:rPr>
                <w:sz w:val="24"/>
                <w:szCs w:val="24"/>
              </w:rPr>
            </w:pPr>
            <w:r>
              <w:rPr>
                <w:sz w:val="24"/>
                <w:szCs w:val="24"/>
              </w:rPr>
              <w:t>28</w:t>
            </w:r>
          </w:p>
        </w:tc>
        <w:tc>
          <w:tcPr>
            <w:tcW w:w="6467" w:type="dxa"/>
            <w:vAlign w:val="center"/>
          </w:tcPr>
          <w:p w:rsidR="00F0039A" w:rsidRPr="00DF3333" w:rsidRDefault="00F0039A" w:rsidP="007B34A5">
            <w:pPr>
              <w:rPr>
                <w:b/>
              </w:rPr>
            </w:pPr>
            <w:r w:rsidRPr="00DF3333">
              <w:t>Право в Интернете.</w:t>
            </w:r>
          </w:p>
        </w:tc>
        <w:tc>
          <w:tcPr>
            <w:tcW w:w="800" w:type="dxa"/>
            <w:vAlign w:val="center"/>
          </w:tcPr>
          <w:p w:rsidR="00F0039A" w:rsidRPr="00A01A68" w:rsidRDefault="001D0B98" w:rsidP="00363D5C">
            <w:pPr>
              <w:ind w:left="-20" w:right="-75"/>
              <w:jc w:val="center"/>
              <w:rPr>
                <w:sz w:val="24"/>
                <w:szCs w:val="24"/>
                <w:lang w:val="en-US"/>
              </w:rPr>
            </w:pPr>
            <w:r>
              <w:rPr>
                <w:sz w:val="24"/>
                <w:szCs w:val="24"/>
                <w:lang w:val="en-US"/>
              </w:rPr>
              <w:t>13.04</w:t>
            </w:r>
          </w:p>
        </w:tc>
        <w:tc>
          <w:tcPr>
            <w:tcW w:w="775" w:type="dxa"/>
            <w:vAlign w:val="center"/>
          </w:tcPr>
          <w:p w:rsidR="00F0039A" w:rsidRPr="00070F72" w:rsidRDefault="00F0039A" w:rsidP="008841E8">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016A8D">
        <w:trPr>
          <w:jc w:val="center"/>
        </w:trPr>
        <w:tc>
          <w:tcPr>
            <w:tcW w:w="516" w:type="dxa"/>
          </w:tcPr>
          <w:p w:rsidR="00F0039A" w:rsidRPr="00A93A34" w:rsidRDefault="00F0039A" w:rsidP="007B34A5">
            <w:pPr>
              <w:jc w:val="both"/>
              <w:rPr>
                <w:sz w:val="24"/>
                <w:szCs w:val="24"/>
              </w:rPr>
            </w:pPr>
            <w:r>
              <w:rPr>
                <w:sz w:val="24"/>
                <w:szCs w:val="24"/>
              </w:rPr>
              <w:t>29</w:t>
            </w:r>
          </w:p>
        </w:tc>
        <w:tc>
          <w:tcPr>
            <w:tcW w:w="6467" w:type="dxa"/>
            <w:vAlign w:val="center"/>
          </w:tcPr>
          <w:p w:rsidR="00F0039A" w:rsidRPr="00DF3333" w:rsidRDefault="00F0039A" w:rsidP="007B34A5">
            <w:pPr>
              <w:rPr>
                <w:b/>
              </w:rPr>
            </w:pPr>
            <w:r w:rsidRPr="00DF3333">
              <w:t>Этика в Интернете.</w:t>
            </w:r>
          </w:p>
        </w:tc>
        <w:tc>
          <w:tcPr>
            <w:tcW w:w="800" w:type="dxa"/>
            <w:vAlign w:val="center"/>
          </w:tcPr>
          <w:p w:rsidR="00F0039A" w:rsidRPr="00A01A68" w:rsidRDefault="001D0B98" w:rsidP="00847204">
            <w:pPr>
              <w:ind w:left="-20" w:right="-75"/>
              <w:jc w:val="center"/>
              <w:rPr>
                <w:sz w:val="24"/>
                <w:szCs w:val="24"/>
                <w:lang w:val="en-US"/>
              </w:rPr>
            </w:pPr>
            <w:r>
              <w:rPr>
                <w:sz w:val="24"/>
                <w:szCs w:val="24"/>
                <w:lang w:val="en-US"/>
              </w:rPr>
              <w:t>20.04</w:t>
            </w:r>
          </w:p>
        </w:tc>
        <w:tc>
          <w:tcPr>
            <w:tcW w:w="775" w:type="dxa"/>
            <w:vAlign w:val="center"/>
          </w:tcPr>
          <w:p w:rsidR="00F0039A" w:rsidRPr="00070F72" w:rsidRDefault="00F0039A" w:rsidP="004661FC">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016A8D">
        <w:trPr>
          <w:jc w:val="center"/>
        </w:trPr>
        <w:tc>
          <w:tcPr>
            <w:tcW w:w="516" w:type="dxa"/>
          </w:tcPr>
          <w:p w:rsidR="00F0039A" w:rsidRPr="00A93A34" w:rsidRDefault="00F0039A" w:rsidP="007B34A5">
            <w:pPr>
              <w:jc w:val="both"/>
              <w:rPr>
                <w:sz w:val="24"/>
                <w:szCs w:val="24"/>
              </w:rPr>
            </w:pPr>
            <w:r>
              <w:rPr>
                <w:sz w:val="24"/>
                <w:szCs w:val="24"/>
              </w:rPr>
              <w:t>30</w:t>
            </w:r>
          </w:p>
        </w:tc>
        <w:tc>
          <w:tcPr>
            <w:tcW w:w="6467" w:type="dxa"/>
            <w:vAlign w:val="center"/>
          </w:tcPr>
          <w:p w:rsidR="00F0039A" w:rsidRPr="00DF3333" w:rsidRDefault="00F0039A" w:rsidP="007B34A5">
            <w:pPr>
              <w:rPr>
                <w:b/>
              </w:rPr>
            </w:pPr>
            <w:r w:rsidRPr="00DF3333">
              <w:t>Перспективы развития информационных и коммуникационных технологий.</w:t>
            </w:r>
          </w:p>
        </w:tc>
        <w:tc>
          <w:tcPr>
            <w:tcW w:w="800" w:type="dxa"/>
            <w:vAlign w:val="center"/>
          </w:tcPr>
          <w:p w:rsidR="00F0039A" w:rsidRPr="00A01A68" w:rsidRDefault="001D0B98" w:rsidP="00847204">
            <w:pPr>
              <w:ind w:left="-20" w:right="-75"/>
              <w:jc w:val="center"/>
              <w:rPr>
                <w:sz w:val="24"/>
                <w:szCs w:val="24"/>
                <w:lang w:val="en-US"/>
              </w:rPr>
            </w:pPr>
            <w:r>
              <w:rPr>
                <w:sz w:val="24"/>
                <w:szCs w:val="24"/>
                <w:lang w:val="en-US"/>
              </w:rPr>
              <w:t>27.04</w:t>
            </w:r>
          </w:p>
        </w:tc>
        <w:tc>
          <w:tcPr>
            <w:tcW w:w="775" w:type="dxa"/>
            <w:vAlign w:val="center"/>
          </w:tcPr>
          <w:p w:rsidR="00F0039A" w:rsidRPr="00133357" w:rsidRDefault="00F0039A" w:rsidP="006D4441">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375CBC">
        <w:trPr>
          <w:jc w:val="center"/>
        </w:trPr>
        <w:tc>
          <w:tcPr>
            <w:tcW w:w="10204" w:type="dxa"/>
            <w:gridSpan w:val="5"/>
          </w:tcPr>
          <w:p w:rsidR="00F0039A" w:rsidRPr="00B65C35" w:rsidRDefault="00F0039A" w:rsidP="00B65C35">
            <w:pPr>
              <w:ind w:left="-20" w:right="-75"/>
              <w:jc w:val="center"/>
              <w:rPr>
                <w:b/>
                <w:color w:val="C0C0C0"/>
                <w:sz w:val="24"/>
                <w:szCs w:val="24"/>
              </w:rPr>
            </w:pPr>
            <w:r w:rsidRPr="00B65C35">
              <w:rPr>
                <w:b/>
              </w:rPr>
              <w:t>Повторение. Подготовка к ЕГЭ (</w:t>
            </w:r>
            <w:r>
              <w:rPr>
                <w:b/>
              </w:rPr>
              <w:t>4</w:t>
            </w:r>
            <w:r w:rsidRPr="00B65C35">
              <w:rPr>
                <w:b/>
              </w:rPr>
              <w:t xml:space="preserve"> часа)</w:t>
            </w:r>
          </w:p>
        </w:tc>
      </w:tr>
      <w:tr w:rsidR="00F0039A" w:rsidRPr="00A93A34" w:rsidTr="00016A8D">
        <w:trPr>
          <w:jc w:val="center"/>
        </w:trPr>
        <w:tc>
          <w:tcPr>
            <w:tcW w:w="516" w:type="dxa"/>
          </w:tcPr>
          <w:p w:rsidR="00F0039A" w:rsidRDefault="00F0039A" w:rsidP="007B34A5">
            <w:pPr>
              <w:jc w:val="both"/>
              <w:rPr>
                <w:sz w:val="24"/>
                <w:szCs w:val="24"/>
              </w:rPr>
            </w:pPr>
            <w:r>
              <w:rPr>
                <w:sz w:val="24"/>
                <w:szCs w:val="24"/>
              </w:rPr>
              <w:t>31</w:t>
            </w:r>
          </w:p>
        </w:tc>
        <w:tc>
          <w:tcPr>
            <w:tcW w:w="6467" w:type="dxa"/>
            <w:vAlign w:val="center"/>
          </w:tcPr>
          <w:p w:rsidR="00F0039A" w:rsidRPr="00DF3333" w:rsidRDefault="00F0039A" w:rsidP="007B34A5">
            <w:pPr>
              <w:rPr>
                <w:b/>
              </w:rPr>
            </w:pPr>
            <w:r w:rsidRPr="00DF3333">
              <w:t>Повторение по теме «Информация. Кодирование информации. Устройство компьютера и программное обеспечение»</w:t>
            </w:r>
          </w:p>
        </w:tc>
        <w:tc>
          <w:tcPr>
            <w:tcW w:w="800" w:type="dxa"/>
            <w:vAlign w:val="center"/>
          </w:tcPr>
          <w:p w:rsidR="00F0039A" w:rsidRPr="00A01A68" w:rsidRDefault="006E7891" w:rsidP="00A56EB7">
            <w:pPr>
              <w:ind w:left="-20" w:right="-75"/>
              <w:jc w:val="center"/>
              <w:rPr>
                <w:sz w:val="24"/>
                <w:szCs w:val="24"/>
                <w:lang w:val="en-US"/>
              </w:rPr>
            </w:pPr>
            <w:r>
              <w:rPr>
                <w:sz w:val="24"/>
                <w:szCs w:val="24"/>
                <w:lang w:val="en-US"/>
              </w:rPr>
              <w:t>04.05</w:t>
            </w:r>
          </w:p>
        </w:tc>
        <w:tc>
          <w:tcPr>
            <w:tcW w:w="775" w:type="dxa"/>
            <w:vAlign w:val="center"/>
          </w:tcPr>
          <w:p w:rsidR="00F0039A" w:rsidRPr="00133357" w:rsidRDefault="00F0039A" w:rsidP="006D4441">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016A8D">
        <w:trPr>
          <w:jc w:val="center"/>
        </w:trPr>
        <w:tc>
          <w:tcPr>
            <w:tcW w:w="516" w:type="dxa"/>
          </w:tcPr>
          <w:p w:rsidR="00F0039A" w:rsidRDefault="00F0039A" w:rsidP="007B34A5">
            <w:pPr>
              <w:jc w:val="both"/>
              <w:rPr>
                <w:sz w:val="24"/>
                <w:szCs w:val="24"/>
              </w:rPr>
            </w:pPr>
            <w:r>
              <w:rPr>
                <w:sz w:val="24"/>
                <w:szCs w:val="24"/>
              </w:rPr>
              <w:t>32</w:t>
            </w:r>
          </w:p>
        </w:tc>
        <w:tc>
          <w:tcPr>
            <w:tcW w:w="6467" w:type="dxa"/>
            <w:vAlign w:val="center"/>
          </w:tcPr>
          <w:p w:rsidR="00F0039A" w:rsidRPr="00DF3333" w:rsidRDefault="00F0039A" w:rsidP="007B34A5">
            <w:pPr>
              <w:rPr>
                <w:b/>
              </w:rPr>
            </w:pPr>
            <w:r w:rsidRPr="00DF3333">
              <w:t>Повторение по теме «Алгоритмизация и программирование»</w:t>
            </w:r>
          </w:p>
        </w:tc>
        <w:tc>
          <w:tcPr>
            <w:tcW w:w="800" w:type="dxa"/>
            <w:vAlign w:val="center"/>
          </w:tcPr>
          <w:p w:rsidR="00F0039A" w:rsidRPr="00A01A68" w:rsidRDefault="006E7891" w:rsidP="00BB0EC9">
            <w:pPr>
              <w:ind w:left="-20" w:right="-75"/>
              <w:jc w:val="center"/>
              <w:rPr>
                <w:sz w:val="24"/>
                <w:szCs w:val="24"/>
                <w:lang w:val="en-US"/>
              </w:rPr>
            </w:pPr>
            <w:r>
              <w:rPr>
                <w:sz w:val="24"/>
                <w:szCs w:val="24"/>
                <w:lang w:val="en-US"/>
              </w:rPr>
              <w:t>11.05</w:t>
            </w:r>
          </w:p>
        </w:tc>
        <w:tc>
          <w:tcPr>
            <w:tcW w:w="775" w:type="dxa"/>
            <w:vAlign w:val="center"/>
          </w:tcPr>
          <w:p w:rsidR="00F0039A" w:rsidRPr="00133357" w:rsidRDefault="00F0039A" w:rsidP="006D4441">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F0039A" w:rsidRPr="00A93A34" w:rsidTr="006E7891">
        <w:trPr>
          <w:trHeight w:val="526"/>
          <w:jc w:val="center"/>
        </w:trPr>
        <w:tc>
          <w:tcPr>
            <w:tcW w:w="516" w:type="dxa"/>
          </w:tcPr>
          <w:p w:rsidR="00F0039A" w:rsidRPr="00A93A34" w:rsidRDefault="00F0039A" w:rsidP="0030345E">
            <w:pPr>
              <w:jc w:val="both"/>
              <w:rPr>
                <w:sz w:val="24"/>
                <w:szCs w:val="24"/>
              </w:rPr>
            </w:pPr>
            <w:r>
              <w:rPr>
                <w:sz w:val="24"/>
                <w:szCs w:val="24"/>
              </w:rPr>
              <w:t>33</w:t>
            </w:r>
          </w:p>
          <w:p w:rsidR="00F0039A" w:rsidRPr="00A93A34" w:rsidRDefault="00F0039A" w:rsidP="0030345E">
            <w:pPr>
              <w:jc w:val="both"/>
              <w:rPr>
                <w:sz w:val="24"/>
                <w:szCs w:val="24"/>
              </w:rPr>
            </w:pPr>
          </w:p>
        </w:tc>
        <w:tc>
          <w:tcPr>
            <w:tcW w:w="6467" w:type="dxa"/>
            <w:vAlign w:val="center"/>
          </w:tcPr>
          <w:p w:rsidR="00F0039A" w:rsidRPr="001434D2" w:rsidRDefault="00F0039A" w:rsidP="006E7891">
            <w:r w:rsidRPr="001434D2">
              <w:t>Повторение по теме «Алгоритмизация и программирование»</w:t>
            </w:r>
            <w:r>
              <w:t xml:space="preserve">. </w:t>
            </w:r>
          </w:p>
        </w:tc>
        <w:tc>
          <w:tcPr>
            <w:tcW w:w="800" w:type="dxa"/>
            <w:vAlign w:val="center"/>
          </w:tcPr>
          <w:p w:rsidR="00F0039A" w:rsidRPr="006E7891" w:rsidRDefault="006E7891" w:rsidP="00C67DB6">
            <w:pPr>
              <w:ind w:left="-20" w:right="-75"/>
              <w:jc w:val="center"/>
              <w:rPr>
                <w:sz w:val="24"/>
                <w:szCs w:val="24"/>
                <w:lang w:val="en-US"/>
              </w:rPr>
            </w:pPr>
            <w:r>
              <w:rPr>
                <w:sz w:val="24"/>
                <w:szCs w:val="24"/>
                <w:lang w:val="en-US"/>
              </w:rPr>
              <w:t>18.05</w:t>
            </w:r>
          </w:p>
        </w:tc>
        <w:tc>
          <w:tcPr>
            <w:tcW w:w="775" w:type="dxa"/>
            <w:vAlign w:val="center"/>
          </w:tcPr>
          <w:p w:rsidR="00F0039A" w:rsidRPr="00133357" w:rsidRDefault="00F0039A" w:rsidP="006D4441">
            <w:pPr>
              <w:ind w:left="-20" w:right="-75"/>
              <w:jc w:val="center"/>
              <w:rPr>
                <w:sz w:val="24"/>
                <w:szCs w:val="24"/>
              </w:rPr>
            </w:pPr>
          </w:p>
        </w:tc>
        <w:tc>
          <w:tcPr>
            <w:tcW w:w="1646" w:type="dxa"/>
          </w:tcPr>
          <w:p w:rsidR="00F0039A" w:rsidRPr="00241514" w:rsidRDefault="00F0039A" w:rsidP="008841E8">
            <w:pPr>
              <w:ind w:left="-20" w:right="-75"/>
              <w:jc w:val="center"/>
              <w:rPr>
                <w:color w:val="C0C0C0"/>
                <w:sz w:val="24"/>
                <w:szCs w:val="24"/>
              </w:rPr>
            </w:pPr>
          </w:p>
        </w:tc>
      </w:tr>
      <w:tr w:rsidR="006E7891" w:rsidRPr="00A93A34" w:rsidTr="006E7891">
        <w:trPr>
          <w:trHeight w:val="392"/>
          <w:jc w:val="center"/>
        </w:trPr>
        <w:tc>
          <w:tcPr>
            <w:tcW w:w="516" w:type="dxa"/>
          </w:tcPr>
          <w:p w:rsidR="006E7891" w:rsidRDefault="006E7891" w:rsidP="0030345E">
            <w:pPr>
              <w:jc w:val="both"/>
              <w:rPr>
                <w:sz w:val="24"/>
                <w:szCs w:val="24"/>
              </w:rPr>
            </w:pPr>
            <w:r>
              <w:rPr>
                <w:sz w:val="24"/>
                <w:szCs w:val="24"/>
              </w:rPr>
              <w:t>34</w:t>
            </w:r>
          </w:p>
        </w:tc>
        <w:tc>
          <w:tcPr>
            <w:tcW w:w="6467" w:type="dxa"/>
            <w:vAlign w:val="center"/>
          </w:tcPr>
          <w:p w:rsidR="006E7891" w:rsidRPr="001434D2" w:rsidRDefault="006E7891" w:rsidP="007B34A5">
            <w:r w:rsidRPr="00DF3333">
              <w:t>Повторение по теме «</w:t>
            </w:r>
            <w:r>
              <w:t>Базы данных</w:t>
            </w:r>
            <w:r w:rsidRPr="00DF3333">
              <w:t>»</w:t>
            </w:r>
            <w:r>
              <w:t>.</w:t>
            </w:r>
          </w:p>
        </w:tc>
        <w:tc>
          <w:tcPr>
            <w:tcW w:w="800" w:type="dxa"/>
            <w:vAlign w:val="center"/>
          </w:tcPr>
          <w:p w:rsidR="006E7891" w:rsidRPr="006E7891" w:rsidRDefault="006E7891" w:rsidP="00C67DB6">
            <w:pPr>
              <w:ind w:left="-20" w:right="-75"/>
              <w:jc w:val="center"/>
              <w:rPr>
                <w:sz w:val="24"/>
                <w:szCs w:val="24"/>
                <w:lang w:val="en-US"/>
              </w:rPr>
            </w:pPr>
            <w:r w:rsidRPr="006E7891">
              <w:rPr>
                <w:sz w:val="24"/>
                <w:szCs w:val="24"/>
              </w:rPr>
              <w:t>25</w:t>
            </w:r>
            <w:r>
              <w:rPr>
                <w:sz w:val="24"/>
                <w:szCs w:val="24"/>
                <w:lang w:val="en-US"/>
              </w:rPr>
              <w:t>.05</w:t>
            </w:r>
          </w:p>
        </w:tc>
        <w:tc>
          <w:tcPr>
            <w:tcW w:w="775" w:type="dxa"/>
            <w:vAlign w:val="center"/>
          </w:tcPr>
          <w:p w:rsidR="006E7891" w:rsidRPr="00133357" w:rsidRDefault="006E7891" w:rsidP="006D4441">
            <w:pPr>
              <w:ind w:left="-20" w:right="-75"/>
              <w:jc w:val="center"/>
              <w:rPr>
                <w:sz w:val="24"/>
                <w:szCs w:val="24"/>
              </w:rPr>
            </w:pPr>
          </w:p>
        </w:tc>
        <w:tc>
          <w:tcPr>
            <w:tcW w:w="1646" w:type="dxa"/>
          </w:tcPr>
          <w:p w:rsidR="006E7891" w:rsidRPr="00241514" w:rsidRDefault="006E7891" w:rsidP="008841E8">
            <w:pPr>
              <w:ind w:left="-20" w:right="-75"/>
              <w:jc w:val="center"/>
              <w:rPr>
                <w:color w:val="C0C0C0"/>
                <w:sz w:val="24"/>
                <w:szCs w:val="24"/>
              </w:rPr>
            </w:pPr>
          </w:p>
        </w:tc>
      </w:tr>
    </w:tbl>
    <w:p w:rsidR="003D530E" w:rsidRDefault="003D530E"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Pr="00166874" w:rsidRDefault="00371794" w:rsidP="00371794">
      <w:pPr>
        <w:shd w:val="clear" w:color="auto" w:fill="FFFFFF"/>
        <w:jc w:val="center"/>
        <w:rPr>
          <w:b/>
          <w:sz w:val="28"/>
          <w:szCs w:val="28"/>
          <w:lang w:eastAsia="ru-RU"/>
        </w:rPr>
      </w:pPr>
      <w:r>
        <w:rPr>
          <w:b/>
          <w:sz w:val="28"/>
          <w:szCs w:val="28"/>
          <w:lang w:eastAsia="ru-RU"/>
        </w:rPr>
        <w:t>Зачетная практическая работа № 1</w:t>
      </w:r>
    </w:p>
    <w:p w:rsidR="00371794" w:rsidRPr="00166874" w:rsidRDefault="00371794" w:rsidP="00371794">
      <w:pPr>
        <w:shd w:val="clear" w:color="auto" w:fill="FFFFFF"/>
        <w:jc w:val="center"/>
        <w:rPr>
          <w:b/>
          <w:sz w:val="28"/>
          <w:szCs w:val="28"/>
          <w:lang w:eastAsia="ru-RU"/>
        </w:rPr>
      </w:pPr>
      <w:r w:rsidRPr="00166874">
        <w:rPr>
          <w:b/>
          <w:sz w:val="28"/>
          <w:szCs w:val="28"/>
          <w:lang w:eastAsia="ru-RU"/>
        </w:rPr>
        <w:t>«Компьютер как средство автоматизации информационных процессов»</w:t>
      </w:r>
    </w:p>
    <w:p w:rsidR="00371794" w:rsidRPr="00166874" w:rsidRDefault="00371794" w:rsidP="00371794">
      <w:pPr>
        <w:pStyle w:val="af6"/>
        <w:numPr>
          <w:ilvl w:val="0"/>
          <w:numId w:val="45"/>
        </w:numPr>
        <w:shd w:val="clear" w:color="auto" w:fill="FFFFFF"/>
        <w:suppressAutoHyphens w:val="0"/>
        <w:spacing w:after="0" w:line="240" w:lineRule="auto"/>
        <w:ind w:left="0" w:firstLine="0"/>
        <w:contextualSpacing/>
        <w:jc w:val="both"/>
        <w:rPr>
          <w:rFonts w:ascii="Times New Roman" w:hAnsi="Times New Roman"/>
          <w:sz w:val="24"/>
          <w:szCs w:val="24"/>
          <w:lang w:eastAsia="ru-RU"/>
        </w:rPr>
      </w:pPr>
      <w:r w:rsidRPr="00166874">
        <w:rPr>
          <w:rFonts w:ascii="Times New Roman" w:hAnsi="Times New Roman"/>
          <w:sz w:val="24"/>
          <w:szCs w:val="24"/>
          <w:lang w:eastAsia="ru-RU"/>
        </w:rPr>
        <w:t>Компьютер – это</w:t>
      </w:r>
    </w:p>
    <w:p w:rsidR="00371794" w:rsidRPr="00166874" w:rsidRDefault="00371794" w:rsidP="00371794">
      <w:pPr>
        <w:pStyle w:val="af6"/>
        <w:shd w:val="clear" w:color="auto" w:fill="FFFFFF"/>
        <w:ind w:left="0"/>
        <w:jc w:val="both"/>
        <w:rPr>
          <w:rFonts w:ascii="Times New Roman" w:hAnsi="Times New Roman"/>
          <w:sz w:val="24"/>
          <w:szCs w:val="24"/>
          <w:lang w:eastAsia="ru-RU"/>
        </w:rPr>
      </w:pPr>
      <w:r w:rsidRPr="00166874">
        <w:rPr>
          <w:rFonts w:ascii="Times New Roman" w:hAnsi="Times New Roman"/>
          <w:sz w:val="24"/>
          <w:szCs w:val="24"/>
          <w:lang w:eastAsia="ru-RU"/>
        </w:rPr>
        <w:t>а) электронный прибор с клавиатурой и экраном; б) устройство для выполнения вычислений; в) устройство для хранения и передачи информации; г) универсальное электронное программно управляемое устройство для работы с информацией</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2. </w:t>
      </w:r>
      <w:r w:rsidRPr="00166874">
        <w:rPr>
          <w:sz w:val="24"/>
          <w:szCs w:val="24"/>
          <w:lang w:eastAsia="ru-RU"/>
        </w:rPr>
        <w:t>К долговременной памяти не относятся…</w:t>
      </w:r>
    </w:p>
    <w:p w:rsidR="00371794" w:rsidRPr="00166874" w:rsidRDefault="00371794" w:rsidP="00371794">
      <w:pPr>
        <w:shd w:val="clear" w:color="auto" w:fill="FFFFFF"/>
        <w:jc w:val="both"/>
        <w:rPr>
          <w:sz w:val="24"/>
          <w:szCs w:val="24"/>
          <w:lang w:eastAsia="ru-RU"/>
        </w:rPr>
      </w:pPr>
      <w:r w:rsidRPr="00166874">
        <w:rPr>
          <w:sz w:val="24"/>
          <w:szCs w:val="24"/>
          <w:lang w:eastAsia="ru-RU"/>
        </w:rPr>
        <w:t>а) жесткий магнитный диск; б) оперативная память; в) лазерные диски; г) карта памяти</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3. </w:t>
      </w:r>
      <w:r w:rsidRPr="00166874">
        <w:rPr>
          <w:sz w:val="24"/>
          <w:szCs w:val="24"/>
          <w:lang w:eastAsia="ru-RU"/>
        </w:rPr>
        <w:t>Укажите, в какой из групп устройств перечислены только устройства ввода информации</w:t>
      </w:r>
    </w:p>
    <w:p w:rsidR="00371794" w:rsidRPr="00166874" w:rsidRDefault="00371794" w:rsidP="00371794">
      <w:pPr>
        <w:shd w:val="clear" w:color="auto" w:fill="FFFFFF"/>
        <w:jc w:val="both"/>
        <w:rPr>
          <w:sz w:val="24"/>
          <w:szCs w:val="24"/>
          <w:lang w:eastAsia="ru-RU"/>
        </w:rPr>
      </w:pPr>
      <w:proofErr w:type="gramStart"/>
      <w:r w:rsidRPr="00166874">
        <w:rPr>
          <w:sz w:val="24"/>
          <w:szCs w:val="24"/>
          <w:lang w:eastAsia="ru-RU"/>
        </w:rPr>
        <w:t>а) принтер, монитор, акустические колонки, микрофон; б) клавиатура, сканер, микрофон, мышь; в) клавиатура, джойстик, монитор, мышь; г) флэш-память, сканер, микрофон, мышь</w:t>
      </w:r>
      <w:proofErr w:type="gramEnd"/>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4. </w:t>
      </w:r>
      <w:r w:rsidRPr="00166874">
        <w:rPr>
          <w:sz w:val="24"/>
          <w:szCs w:val="24"/>
          <w:lang w:eastAsia="ru-RU"/>
        </w:rPr>
        <w:t>Устройство, выполняющее все арифметические и логические операции и управляющее другими устройствами компьютера, называется…</w:t>
      </w:r>
    </w:p>
    <w:p w:rsidR="00371794" w:rsidRPr="00166874" w:rsidRDefault="00371794" w:rsidP="00371794">
      <w:pPr>
        <w:shd w:val="clear" w:color="auto" w:fill="FFFFFF"/>
        <w:jc w:val="both"/>
        <w:rPr>
          <w:sz w:val="24"/>
          <w:szCs w:val="24"/>
          <w:lang w:eastAsia="ru-RU"/>
        </w:rPr>
      </w:pPr>
      <w:r w:rsidRPr="00166874">
        <w:rPr>
          <w:sz w:val="24"/>
          <w:szCs w:val="24"/>
          <w:lang w:eastAsia="ru-RU"/>
        </w:rPr>
        <w:t>а) контроллером; б) процессором; в) клавиатурой; г) винчестером</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5. </w:t>
      </w:r>
      <w:r w:rsidRPr="00166874">
        <w:rPr>
          <w:sz w:val="24"/>
          <w:szCs w:val="24"/>
          <w:lang w:eastAsia="ru-RU"/>
        </w:rPr>
        <w:t>Данные - это…</w:t>
      </w:r>
    </w:p>
    <w:p w:rsidR="00371794" w:rsidRPr="00166874" w:rsidRDefault="00371794" w:rsidP="00371794">
      <w:pPr>
        <w:shd w:val="clear" w:color="auto" w:fill="FFFFFF"/>
        <w:jc w:val="both"/>
        <w:rPr>
          <w:sz w:val="24"/>
          <w:szCs w:val="24"/>
          <w:lang w:eastAsia="ru-RU"/>
        </w:rPr>
      </w:pPr>
      <w:r w:rsidRPr="00166874">
        <w:rPr>
          <w:sz w:val="24"/>
          <w:szCs w:val="24"/>
          <w:lang w:eastAsia="ru-RU"/>
        </w:rPr>
        <w:t>а) информация, представленная в цифровой форме и обрабатываемая на компьютере; б) игра; в) текст, распечатанный на принтере; г) программа в оперативной памяти</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6. </w:t>
      </w:r>
      <w:r w:rsidRPr="00166874">
        <w:rPr>
          <w:sz w:val="24"/>
          <w:szCs w:val="24"/>
          <w:lang w:eastAsia="ru-RU"/>
        </w:rPr>
        <w:t>Дополните по аналогии: человек - записная книжка, компьютер</w:t>
      </w:r>
      <w:proofErr w:type="gramStart"/>
      <w:r w:rsidRPr="00166874">
        <w:rPr>
          <w:sz w:val="24"/>
          <w:szCs w:val="24"/>
          <w:lang w:eastAsia="ru-RU"/>
        </w:rPr>
        <w:t xml:space="preserve"> -...</w:t>
      </w:r>
      <w:proofErr w:type="gramEnd"/>
    </w:p>
    <w:p w:rsidR="00371794" w:rsidRPr="00166874" w:rsidRDefault="00371794" w:rsidP="00371794">
      <w:pPr>
        <w:shd w:val="clear" w:color="auto" w:fill="FFFFFF"/>
        <w:jc w:val="both"/>
        <w:rPr>
          <w:sz w:val="24"/>
          <w:szCs w:val="24"/>
          <w:lang w:eastAsia="ru-RU"/>
        </w:rPr>
      </w:pPr>
      <w:r w:rsidRPr="00166874">
        <w:rPr>
          <w:sz w:val="24"/>
          <w:szCs w:val="24"/>
          <w:lang w:eastAsia="ru-RU"/>
        </w:rPr>
        <w:t>а) процессор; б) долговременная память; в) клавиатура; г) монитор</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7. </w:t>
      </w:r>
      <w:r w:rsidRPr="00166874">
        <w:rPr>
          <w:sz w:val="24"/>
          <w:szCs w:val="24"/>
          <w:lang w:eastAsia="ru-RU"/>
        </w:rPr>
        <w:t xml:space="preserve">Производительность работы компьютера (быстрота выполнения операций) зависит </w:t>
      </w:r>
      <w:proofErr w:type="gramStart"/>
      <w:r w:rsidRPr="00166874">
        <w:rPr>
          <w:sz w:val="24"/>
          <w:szCs w:val="24"/>
          <w:lang w:eastAsia="ru-RU"/>
        </w:rPr>
        <w:t>от</w:t>
      </w:r>
      <w:proofErr w:type="gramEnd"/>
      <w:r w:rsidRPr="00166874">
        <w:rPr>
          <w:sz w:val="24"/>
          <w:szCs w:val="24"/>
          <w:lang w:eastAsia="ru-RU"/>
        </w:rPr>
        <w:t>:</w:t>
      </w:r>
    </w:p>
    <w:p w:rsidR="00371794" w:rsidRPr="00166874" w:rsidRDefault="00371794" w:rsidP="00371794">
      <w:pPr>
        <w:shd w:val="clear" w:color="auto" w:fill="FFFFFF"/>
        <w:jc w:val="both"/>
        <w:rPr>
          <w:sz w:val="24"/>
          <w:szCs w:val="24"/>
          <w:lang w:eastAsia="ru-RU"/>
        </w:rPr>
      </w:pPr>
      <w:r w:rsidRPr="00166874">
        <w:rPr>
          <w:sz w:val="24"/>
          <w:szCs w:val="24"/>
          <w:lang w:eastAsia="ru-RU"/>
        </w:rPr>
        <w:t>а) тактовой частоты процессора; б) размера экрана монитора; в) напряжения сети; г) быстроты нажатия клавиш</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8. </w:t>
      </w:r>
      <w:r w:rsidRPr="00166874">
        <w:rPr>
          <w:sz w:val="24"/>
          <w:szCs w:val="24"/>
          <w:lang w:eastAsia="ru-RU"/>
        </w:rPr>
        <w:t>Винчестер - это…</w:t>
      </w:r>
    </w:p>
    <w:p w:rsidR="00371794" w:rsidRPr="00166874" w:rsidRDefault="00371794" w:rsidP="00371794">
      <w:pPr>
        <w:shd w:val="clear" w:color="auto" w:fill="FFFFFF"/>
        <w:jc w:val="both"/>
        <w:rPr>
          <w:sz w:val="24"/>
          <w:szCs w:val="24"/>
          <w:lang w:eastAsia="ru-RU"/>
        </w:rPr>
      </w:pPr>
      <w:r w:rsidRPr="00166874">
        <w:rPr>
          <w:sz w:val="24"/>
          <w:szCs w:val="24"/>
          <w:lang w:eastAsia="ru-RU"/>
        </w:rPr>
        <w:t>а) карта памяти; б) жёсткий диск; в) лазерный диск; г) модули оперативной памяти</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9. </w:t>
      </w:r>
      <w:r w:rsidRPr="00166874">
        <w:rPr>
          <w:sz w:val="24"/>
          <w:szCs w:val="24"/>
          <w:lang w:eastAsia="ru-RU"/>
        </w:rPr>
        <w:t>Файл - это…</w:t>
      </w:r>
    </w:p>
    <w:p w:rsidR="00371794" w:rsidRPr="00166874" w:rsidRDefault="00371794" w:rsidP="00371794">
      <w:pPr>
        <w:shd w:val="clear" w:color="auto" w:fill="FFFFFF"/>
        <w:jc w:val="both"/>
        <w:rPr>
          <w:sz w:val="24"/>
          <w:szCs w:val="24"/>
          <w:lang w:eastAsia="ru-RU"/>
        </w:rPr>
      </w:pPr>
      <w:r w:rsidRPr="00166874">
        <w:rPr>
          <w:sz w:val="24"/>
          <w:szCs w:val="24"/>
          <w:lang w:eastAsia="ru-RU"/>
        </w:rPr>
        <w:t>а) данные в оперативной памяти; б) программа или данные на диске, имеющие имя; в) текст, распечатанный на принтере; г) программа в оперативной памяти</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10. </w:t>
      </w:r>
      <w:r w:rsidRPr="00166874">
        <w:rPr>
          <w:sz w:val="24"/>
          <w:szCs w:val="24"/>
          <w:lang w:eastAsia="ru-RU"/>
        </w:rPr>
        <w:t>Совокупность всех программ, предназначенных для выполнения на компьютере, называют</w:t>
      </w:r>
    </w:p>
    <w:p w:rsidR="00371794" w:rsidRPr="00166874" w:rsidRDefault="00371794" w:rsidP="00371794">
      <w:pPr>
        <w:shd w:val="clear" w:color="auto" w:fill="FFFFFF"/>
        <w:jc w:val="both"/>
        <w:rPr>
          <w:sz w:val="24"/>
          <w:szCs w:val="24"/>
          <w:lang w:eastAsia="ru-RU"/>
        </w:rPr>
      </w:pPr>
      <w:r w:rsidRPr="00166874">
        <w:rPr>
          <w:sz w:val="24"/>
          <w:szCs w:val="24"/>
          <w:lang w:eastAsia="ru-RU"/>
        </w:rPr>
        <w:t>а) системой программирования; б) программным обеспечением; в) операционной системой; г) приложениями</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11. </w:t>
      </w:r>
      <w:r w:rsidRPr="00166874">
        <w:rPr>
          <w:sz w:val="24"/>
          <w:szCs w:val="24"/>
          <w:lang w:eastAsia="ru-RU"/>
        </w:rPr>
        <w:t>Комплекс программ, обеспечивающих совместное функционирование всех устройств компьютера и предоставляющих пользователю доступ к его ресурсам, - это</w:t>
      </w:r>
    </w:p>
    <w:p w:rsidR="00371794" w:rsidRPr="00166874" w:rsidRDefault="00371794" w:rsidP="00371794">
      <w:pPr>
        <w:shd w:val="clear" w:color="auto" w:fill="FFFFFF"/>
        <w:jc w:val="both"/>
        <w:rPr>
          <w:sz w:val="24"/>
          <w:szCs w:val="24"/>
          <w:lang w:eastAsia="ru-RU"/>
        </w:rPr>
      </w:pPr>
      <w:r w:rsidRPr="00166874">
        <w:rPr>
          <w:sz w:val="24"/>
          <w:szCs w:val="24"/>
          <w:lang w:eastAsia="ru-RU"/>
        </w:rPr>
        <w:t>а) файловая система; б) прикладные программы; в) операционная система; г) сервисные программы</w:t>
      </w:r>
    </w:p>
    <w:p w:rsidR="00371794" w:rsidRPr="00166874" w:rsidRDefault="00371794" w:rsidP="00371794">
      <w:pPr>
        <w:shd w:val="clear" w:color="auto" w:fill="FFFFFF"/>
        <w:jc w:val="both"/>
        <w:rPr>
          <w:sz w:val="24"/>
          <w:szCs w:val="24"/>
          <w:lang w:eastAsia="ru-RU"/>
        </w:rPr>
      </w:pPr>
      <w:r w:rsidRPr="00166874">
        <w:rPr>
          <w:bCs/>
          <w:sz w:val="24"/>
          <w:szCs w:val="24"/>
          <w:lang w:eastAsia="ru-RU"/>
        </w:rPr>
        <w:t xml:space="preserve">12. </w:t>
      </w:r>
      <w:r w:rsidRPr="00166874">
        <w:rPr>
          <w:sz w:val="24"/>
          <w:szCs w:val="24"/>
          <w:lang w:eastAsia="ru-RU"/>
        </w:rPr>
        <w:t>Программы, с помощью которых пользователь решает свои информационные задачи, не прибегая к программированию, называются</w:t>
      </w:r>
    </w:p>
    <w:p w:rsidR="00371794" w:rsidRPr="00166874" w:rsidRDefault="00371794" w:rsidP="00371794">
      <w:pPr>
        <w:shd w:val="clear" w:color="auto" w:fill="FFFFFF"/>
        <w:jc w:val="both"/>
        <w:rPr>
          <w:sz w:val="24"/>
          <w:szCs w:val="24"/>
          <w:lang w:eastAsia="ru-RU"/>
        </w:rPr>
      </w:pPr>
      <w:r w:rsidRPr="00166874">
        <w:rPr>
          <w:sz w:val="24"/>
          <w:szCs w:val="24"/>
          <w:lang w:eastAsia="ru-RU"/>
        </w:rPr>
        <w:t>а) драйверами; б) сервисными программами; в) прикладными программами; г) текстовыми редакторами</w:t>
      </w:r>
    </w:p>
    <w:p w:rsidR="00371794" w:rsidRPr="00166874" w:rsidRDefault="00371794" w:rsidP="00371794">
      <w:pPr>
        <w:jc w:val="both"/>
        <w:rPr>
          <w:sz w:val="24"/>
          <w:szCs w:val="24"/>
          <w:lang w:eastAsia="ru-RU"/>
        </w:rPr>
      </w:pPr>
      <w:r w:rsidRPr="00166874">
        <w:rPr>
          <w:sz w:val="24"/>
          <w:szCs w:val="24"/>
          <w:lang w:eastAsia="ru-RU"/>
        </w:rPr>
        <w:t>13. Заражение компьютерными вирусами может произойти в процессе ...</w:t>
      </w:r>
    </w:p>
    <w:p w:rsidR="00371794" w:rsidRPr="00166874" w:rsidRDefault="00371794" w:rsidP="00371794">
      <w:pPr>
        <w:jc w:val="both"/>
        <w:rPr>
          <w:sz w:val="24"/>
          <w:szCs w:val="24"/>
          <w:lang w:eastAsia="ru-RU"/>
        </w:rPr>
      </w:pPr>
      <w:r w:rsidRPr="00166874">
        <w:rPr>
          <w:sz w:val="24"/>
          <w:szCs w:val="24"/>
          <w:lang w:eastAsia="ru-RU"/>
        </w:rPr>
        <w:t>а) </w:t>
      </w:r>
      <w:r w:rsidRPr="00166874">
        <w:rPr>
          <w:sz w:val="24"/>
          <w:szCs w:val="24"/>
          <w:shd w:val="clear" w:color="auto" w:fill="FFFFFF"/>
          <w:lang w:eastAsia="ru-RU"/>
        </w:rPr>
        <w:t>форматирования дискеты;</w:t>
      </w:r>
      <w:r w:rsidRPr="00166874">
        <w:rPr>
          <w:sz w:val="24"/>
          <w:szCs w:val="24"/>
          <w:lang w:eastAsia="ru-RU"/>
        </w:rPr>
        <w:t> б) </w:t>
      </w:r>
      <w:r w:rsidRPr="00166874">
        <w:rPr>
          <w:sz w:val="24"/>
          <w:szCs w:val="24"/>
          <w:shd w:val="clear" w:color="auto" w:fill="FFFFFF"/>
          <w:lang w:eastAsia="ru-RU"/>
        </w:rPr>
        <w:t>печати на принтере;</w:t>
      </w:r>
      <w:r w:rsidRPr="00166874">
        <w:rPr>
          <w:sz w:val="24"/>
          <w:szCs w:val="24"/>
          <w:lang w:eastAsia="ru-RU"/>
        </w:rPr>
        <w:t> в) </w:t>
      </w:r>
      <w:r w:rsidRPr="00166874">
        <w:rPr>
          <w:sz w:val="24"/>
          <w:szCs w:val="24"/>
          <w:shd w:val="clear" w:color="auto" w:fill="FFFFFF"/>
          <w:lang w:eastAsia="ru-RU"/>
        </w:rPr>
        <w:t>выключения компьютера;</w:t>
      </w:r>
      <w:r w:rsidRPr="00166874">
        <w:rPr>
          <w:sz w:val="24"/>
          <w:szCs w:val="24"/>
          <w:lang w:eastAsia="ru-RU"/>
        </w:rPr>
        <w:t> г) </w:t>
      </w:r>
      <w:r w:rsidRPr="00166874">
        <w:rPr>
          <w:sz w:val="24"/>
          <w:szCs w:val="24"/>
          <w:shd w:val="clear" w:color="auto" w:fill="FFFFFF"/>
          <w:lang w:eastAsia="ru-RU"/>
        </w:rPr>
        <w:t>работы с файлами</w:t>
      </w:r>
      <w:r w:rsidRPr="00166874">
        <w:rPr>
          <w:sz w:val="24"/>
          <w:szCs w:val="24"/>
          <w:lang w:eastAsia="ru-RU"/>
        </w:rPr>
        <w:t> </w:t>
      </w:r>
    </w:p>
    <w:p w:rsidR="00371794" w:rsidRPr="00166874" w:rsidRDefault="00371794" w:rsidP="00371794">
      <w:pPr>
        <w:jc w:val="both"/>
        <w:rPr>
          <w:sz w:val="24"/>
          <w:szCs w:val="24"/>
          <w:lang w:eastAsia="ru-RU"/>
        </w:rPr>
      </w:pPr>
      <w:r w:rsidRPr="00166874">
        <w:rPr>
          <w:sz w:val="24"/>
          <w:szCs w:val="24"/>
          <w:lang w:eastAsia="ru-RU"/>
        </w:rPr>
        <w:t>14. Компьютерным вирусом является...</w:t>
      </w:r>
    </w:p>
    <w:p w:rsidR="00371794" w:rsidRPr="00166874" w:rsidRDefault="00371794" w:rsidP="00371794">
      <w:pPr>
        <w:jc w:val="both"/>
        <w:rPr>
          <w:sz w:val="24"/>
          <w:szCs w:val="24"/>
          <w:shd w:val="clear" w:color="auto" w:fill="FFFFFF"/>
          <w:lang w:eastAsia="ru-RU"/>
        </w:rPr>
      </w:pPr>
      <w:r w:rsidRPr="00166874">
        <w:rPr>
          <w:sz w:val="24"/>
          <w:szCs w:val="24"/>
          <w:lang w:eastAsia="ru-RU"/>
        </w:rPr>
        <w:t>а) </w:t>
      </w:r>
      <w:r w:rsidRPr="00166874">
        <w:rPr>
          <w:sz w:val="24"/>
          <w:szCs w:val="24"/>
          <w:shd w:val="clear" w:color="auto" w:fill="FFFFFF"/>
          <w:lang w:eastAsia="ru-RU"/>
        </w:rPr>
        <w:t>любая программа, созданная на языках низкого уровня;</w:t>
      </w:r>
      <w:r w:rsidRPr="00166874">
        <w:rPr>
          <w:sz w:val="24"/>
          <w:szCs w:val="24"/>
          <w:lang w:eastAsia="ru-RU"/>
        </w:rPr>
        <w:t> б) </w:t>
      </w:r>
      <w:r w:rsidRPr="00166874">
        <w:rPr>
          <w:sz w:val="24"/>
          <w:szCs w:val="24"/>
          <w:shd w:val="clear" w:color="auto" w:fill="FFFFFF"/>
          <w:lang w:eastAsia="ru-RU"/>
        </w:rPr>
        <w:t>программа, скопированная с плохо отформатированной дискеты;</w:t>
      </w:r>
      <w:r w:rsidRPr="00166874">
        <w:rPr>
          <w:sz w:val="24"/>
          <w:szCs w:val="24"/>
          <w:lang w:eastAsia="ru-RU"/>
        </w:rPr>
        <w:t> в) </w:t>
      </w:r>
      <w:r w:rsidRPr="00166874">
        <w:rPr>
          <w:sz w:val="24"/>
          <w:szCs w:val="24"/>
          <w:shd w:val="clear" w:color="auto" w:fill="FFFFFF"/>
          <w:lang w:eastAsia="ru-RU"/>
        </w:rPr>
        <w:t>программа проверки и лечения дисков; г)</w:t>
      </w:r>
      <w:r w:rsidRPr="00166874">
        <w:rPr>
          <w:sz w:val="24"/>
          <w:szCs w:val="24"/>
          <w:lang w:eastAsia="ru-RU"/>
        </w:rPr>
        <w:t> </w:t>
      </w:r>
      <w:r w:rsidRPr="00166874">
        <w:rPr>
          <w:sz w:val="24"/>
          <w:szCs w:val="24"/>
          <w:shd w:val="clear" w:color="auto" w:fill="FFFFFF"/>
          <w:lang w:eastAsia="ru-RU"/>
        </w:rPr>
        <w:t>специальная программа небольшого размера, которая может приписывать себя к другим программам, она обладает способностью " размножаться "</w:t>
      </w:r>
    </w:p>
    <w:p w:rsidR="00371794" w:rsidRPr="00166874" w:rsidRDefault="00371794" w:rsidP="00371794">
      <w:pPr>
        <w:jc w:val="both"/>
        <w:rPr>
          <w:sz w:val="24"/>
          <w:szCs w:val="24"/>
          <w:lang w:eastAsia="ru-RU"/>
        </w:rPr>
      </w:pPr>
      <w:r w:rsidRPr="00166874">
        <w:rPr>
          <w:sz w:val="24"/>
          <w:szCs w:val="24"/>
          <w:lang w:eastAsia="ru-RU"/>
        </w:rPr>
        <w:t>15. Какие из перечисленных типов не относятся к категории вирусов?</w:t>
      </w:r>
    </w:p>
    <w:p w:rsidR="00371794" w:rsidRPr="00166874" w:rsidRDefault="00371794" w:rsidP="00371794">
      <w:pPr>
        <w:jc w:val="both"/>
        <w:rPr>
          <w:sz w:val="24"/>
          <w:szCs w:val="24"/>
        </w:rPr>
      </w:pPr>
      <w:r w:rsidRPr="00166874">
        <w:rPr>
          <w:sz w:val="24"/>
          <w:szCs w:val="24"/>
          <w:lang w:eastAsia="ru-RU"/>
        </w:rPr>
        <w:t>а) </w:t>
      </w:r>
      <w:r w:rsidRPr="00166874">
        <w:rPr>
          <w:sz w:val="24"/>
          <w:szCs w:val="24"/>
          <w:shd w:val="clear" w:color="auto" w:fill="FFFFFF"/>
          <w:lang w:eastAsia="ru-RU"/>
        </w:rPr>
        <w:t>сетевые вирусы; б)</w:t>
      </w:r>
      <w:r w:rsidRPr="00166874">
        <w:rPr>
          <w:sz w:val="24"/>
          <w:szCs w:val="24"/>
          <w:lang w:eastAsia="ru-RU"/>
        </w:rPr>
        <w:t> </w:t>
      </w:r>
      <w:proofErr w:type="spellStart"/>
      <w:r w:rsidRPr="00166874">
        <w:rPr>
          <w:sz w:val="24"/>
          <w:szCs w:val="24"/>
          <w:shd w:val="clear" w:color="auto" w:fill="FFFFFF"/>
          <w:lang w:eastAsia="ru-RU"/>
        </w:rPr>
        <w:t>type</w:t>
      </w:r>
      <w:proofErr w:type="spellEnd"/>
      <w:r w:rsidRPr="00166874">
        <w:rPr>
          <w:sz w:val="24"/>
          <w:szCs w:val="24"/>
          <w:shd w:val="clear" w:color="auto" w:fill="FFFFFF"/>
          <w:lang w:eastAsia="ru-RU"/>
        </w:rPr>
        <w:t xml:space="preserve"> - вирусы;</w:t>
      </w:r>
      <w:r w:rsidRPr="00166874">
        <w:rPr>
          <w:sz w:val="24"/>
          <w:szCs w:val="24"/>
          <w:lang w:eastAsia="ru-RU"/>
        </w:rPr>
        <w:t> в) </w:t>
      </w:r>
      <w:r w:rsidRPr="00166874">
        <w:rPr>
          <w:sz w:val="24"/>
          <w:szCs w:val="24"/>
          <w:shd w:val="clear" w:color="auto" w:fill="FFFFFF"/>
          <w:lang w:eastAsia="ru-RU"/>
        </w:rPr>
        <w:t>файловые вирусы; г)</w:t>
      </w:r>
      <w:r w:rsidRPr="00166874">
        <w:rPr>
          <w:sz w:val="24"/>
          <w:szCs w:val="24"/>
          <w:lang w:eastAsia="ru-RU"/>
        </w:rPr>
        <w:t> </w:t>
      </w:r>
      <w:r w:rsidRPr="00166874">
        <w:rPr>
          <w:sz w:val="24"/>
          <w:szCs w:val="24"/>
          <w:shd w:val="clear" w:color="auto" w:fill="FFFFFF"/>
          <w:lang w:eastAsia="ru-RU"/>
        </w:rPr>
        <w:t>загрузочные вирусы</w:t>
      </w:r>
    </w:p>
    <w:p w:rsidR="00371794" w:rsidRDefault="00371794" w:rsidP="00EC0F60">
      <w:pPr>
        <w:pStyle w:val="Style4"/>
        <w:widowControl/>
        <w:tabs>
          <w:tab w:val="left" w:pos="826"/>
        </w:tabs>
        <w:spacing w:line="240" w:lineRule="auto"/>
        <w:ind w:firstLine="0"/>
        <w:rPr>
          <w:rStyle w:val="FontStyle43"/>
          <w:sz w:val="24"/>
          <w:lang w:val="en-US"/>
        </w:rPr>
      </w:pPr>
    </w:p>
    <w:p w:rsidR="00371794" w:rsidRDefault="00371794" w:rsidP="00EC0F60">
      <w:pPr>
        <w:pStyle w:val="Style4"/>
        <w:widowControl/>
        <w:tabs>
          <w:tab w:val="left" w:pos="826"/>
        </w:tabs>
        <w:spacing w:line="240" w:lineRule="auto"/>
        <w:ind w:firstLine="0"/>
        <w:rPr>
          <w:rStyle w:val="FontStyle43"/>
          <w:sz w:val="24"/>
          <w:lang w:val="en-US"/>
        </w:rPr>
      </w:pPr>
    </w:p>
    <w:p w:rsidR="00371794" w:rsidRPr="007331AC" w:rsidRDefault="00371794" w:rsidP="00371794">
      <w:pPr>
        <w:shd w:val="clear" w:color="auto" w:fill="FFFFFF"/>
        <w:jc w:val="center"/>
        <w:rPr>
          <w:b/>
          <w:sz w:val="28"/>
          <w:szCs w:val="28"/>
          <w:lang w:eastAsia="ru-RU"/>
        </w:rPr>
      </w:pPr>
      <w:r w:rsidRPr="007331AC">
        <w:rPr>
          <w:b/>
          <w:sz w:val="28"/>
          <w:szCs w:val="28"/>
          <w:lang w:eastAsia="ru-RU"/>
        </w:rPr>
        <w:t>Зачетная практическая работа № 2</w:t>
      </w:r>
    </w:p>
    <w:p w:rsidR="00371794" w:rsidRPr="007331AC" w:rsidRDefault="00371794" w:rsidP="00371794">
      <w:pPr>
        <w:shd w:val="clear" w:color="auto" w:fill="FFFFFF"/>
        <w:jc w:val="center"/>
        <w:rPr>
          <w:b/>
          <w:sz w:val="28"/>
          <w:szCs w:val="28"/>
          <w:lang w:eastAsia="ru-RU"/>
        </w:rPr>
      </w:pPr>
      <w:r w:rsidRPr="007331AC">
        <w:rPr>
          <w:b/>
          <w:sz w:val="28"/>
          <w:szCs w:val="28"/>
          <w:lang w:eastAsia="ru-RU"/>
        </w:rPr>
        <w:t>«Моделирование и формализация»</w:t>
      </w:r>
    </w:p>
    <w:p w:rsidR="00371794" w:rsidRPr="007331AC" w:rsidRDefault="00371794" w:rsidP="00371794">
      <w:pPr>
        <w:pStyle w:val="af6"/>
        <w:numPr>
          <w:ilvl w:val="0"/>
          <w:numId w:val="46"/>
        </w:numPr>
        <w:shd w:val="clear" w:color="auto" w:fill="FFFFFF"/>
        <w:suppressAutoHyphens w:val="0"/>
        <w:spacing w:after="0" w:line="240" w:lineRule="auto"/>
        <w:ind w:left="0" w:firstLine="0"/>
        <w:contextualSpacing/>
        <w:jc w:val="both"/>
        <w:rPr>
          <w:rFonts w:ascii="Times New Roman" w:hAnsi="Times New Roman"/>
          <w:sz w:val="24"/>
          <w:szCs w:val="24"/>
          <w:lang w:eastAsia="ru-RU"/>
        </w:rPr>
      </w:pPr>
      <w:r w:rsidRPr="007331AC">
        <w:rPr>
          <w:rFonts w:ascii="Times New Roman" w:hAnsi="Times New Roman"/>
          <w:sz w:val="24"/>
          <w:szCs w:val="24"/>
          <w:lang w:eastAsia="ru-RU"/>
        </w:rPr>
        <w:t>Какая разница между материальной и информационной моделью одного и того же объекта:</w:t>
      </w:r>
    </w:p>
    <w:p w:rsidR="00371794" w:rsidRPr="007331AC" w:rsidRDefault="00371794" w:rsidP="00371794">
      <w:pPr>
        <w:pStyle w:val="af6"/>
        <w:shd w:val="clear" w:color="auto" w:fill="FFFFFF"/>
        <w:ind w:left="0" w:firstLine="284"/>
        <w:jc w:val="both"/>
        <w:rPr>
          <w:rFonts w:ascii="Times New Roman" w:hAnsi="Times New Roman"/>
          <w:sz w:val="24"/>
          <w:szCs w:val="24"/>
          <w:lang w:eastAsia="ru-RU"/>
        </w:rPr>
      </w:pPr>
      <w:r w:rsidRPr="007331AC">
        <w:rPr>
          <w:rFonts w:ascii="Times New Roman" w:hAnsi="Times New Roman"/>
          <w:sz w:val="24"/>
          <w:szCs w:val="24"/>
          <w:lang w:eastAsia="ru-RU"/>
        </w:rPr>
        <w:t>а) Никакой разницы между материальной и информационной моделью не существует; б) Информационная модель-это словесное описание, а материальная</w:t>
      </w:r>
      <w:r>
        <w:rPr>
          <w:rFonts w:ascii="Times New Roman" w:hAnsi="Times New Roman"/>
          <w:sz w:val="24"/>
          <w:szCs w:val="24"/>
          <w:lang w:eastAsia="ru-RU"/>
        </w:rPr>
        <w:t xml:space="preserve"> </w:t>
      </w:r>
      <w:r w:rsidRPr="007331AC">
        <w:rPr>
          <w:rFonts w:ascii="Times New Roman" w:hAnsi="Times New Roman"/>
          <w:sz w:val="24"/>
          <w:szCs w:val="24"/>
          <w:lang w:eastAsia="ru-RU"/>
        </w:rPr>
        <w:t>-</w:t>
      </w:r>
      <w:r>
        <w:rPr>
          <w:rFonts w:ascii="Times New Roman" w:hAnsi="Times New Roman"/>
          <w:sz w:val="24"/>
          <w:szCs w:val="24"/>
          <w:lang w:eastAsia="ru-RU"/>
        </w:rPr>
        <w:t xml:space="preserve"> </w:t>
      </w:r>
      <w:r w:rsidRPr="007331AC">
        <w:rPr>
          <w:rFonts w:ascii="Times New Roman" w:hAnsi="Times New Roman"/>
          <w:sz w:val="24"/>
          <w:szCs w:val="24"/>
          <w:lang w:eastAsia="ru-RU"/>
        </w:rPr>
        <w:t>это графическое изображение; в) Материальная модель-это физическое подобие,</w:t>
      </w:r>
      <w:r>
        <w:rPr>
          <w:rFonts w:ascii="Times New Roman" w:hAnsi="Times New Roman"/>
          <w:sz w:val="24"/>
          <w:szCs w:val="24"/>
          <w:lang w:eastAsia="ru-RU"/>
        </w:rPr>
        <w:t xml:space="preserve"> </w:t>
      </w:r>
      <w:r w:rsidRPr="007331AC">
        <w:rPr>
          <w:rFonts w:ascii="Times New Roman" w:hAnsi="Times New Roman"/>
          <w:sz w:val="24"/>
          <w:szCs w:val="24"/>
          <w:lang w:eastAsia="ru-RU"/>
        </w:rPr>
        <w:t>а информационная</w:t>
      </w:r>
      <w:r>
        <w:rPr>
          <w:rFonts w:ascii="Times New Roman" w:hAnsi="Times New Roman"/>
          <w:sz w:val="24"/>
          <w:szCs w:val="24"/>
          <w:lang w:eastAsia="ru-RU"/>
        </w:rPr>
        <w:t xml:space="preserve"> </w:t>
      </w:r>
      <w:r w:rsidRPr="007331AC">
        <w:rPr>
          <w:rFonts w:ascii="Times New Roman" w:hAnsi="Times New Roman"/>
          <w:sz w:val="24"/>
          <w:szCs w:val="24"/>
          <w:lang w:eastAsia="ru-RU"/>
        </w:rPr>
        <w:t>-</w:t>
      </w:r>
      <w:r>
        <w:rPr>
          <w:rFonts w:ascii="Times New Roman" w:hAnsi="Times New Roman"/>
          <w:sz w:val="24"/>
          <w:szCs w:val="24"/>
          <w:lang w:eastAsia="ru-RU"/>
        </w:rPr>
        <w:t xml:space="preserve"> </w:t>
      </w:r>
      <w:r w:rsidRPr="007331AC">
        <w:rPr>
          <w:rFonts w:ascii="Times New Roman" w:hAnsi="Times New Roman"/>
          <w:sz w:val="24"/>
          <w:szCs w:val="24"/>
          <w:lang w:eastAsia="ru-RU"/>
        </w:rPr>
        <w:t xml:space="preserve">это описание объекта; г) Информационная модель-это описание в виде графа, а материальная </w:t>
      </w:r>
      <w:proofErr w:type="gramStart"/>
      <w:r w:rsidRPr="007331AC">
        <w:rPr>
          <w:rFonts w:ascii="Times New Roman" w:hAnsi="Times New Roman"/>
          <w:sz w:val="24"/>
          <w:szCs w:val="24"/>
          <w:lang w:eastAsia="ru-RU"/>
        </w:rPr>
        <w:t>-э</w:t>
      </w:r>
      <w:proofErr w:type="gramEnd"/>
      <w:r w:rsidRPr="007331AC">
        <w:rPr>
          <w:rFonts w:ascii="Times New Roman" w:hAnsi="Times New Roman"/>
          <w:sz w:val="24"/>
          <w:szCs w:val="24"/>
          <w:lang w:eastAsia="ru-RU"/>
        </w:rPr>
        <w:t>то представление в виде формулы</w:t>
      </w:r>
    </w:p>
    <w:p w:rsidR="00371794" w:rsidRPr="007331AC" w:rsidRDefault="00371794" w:rsidP="00371794">
      <w:pPr>
        <w:shd w:val="clear" w:color="auto" w:fill="FFFFFF"/>
        <w:jc w:val="both"/>
        <w:rPr>
          <w:sz w:val="24"/>
          <w:szCs w:val="24"/>
          <w:lang w:eastAsia="ru-RU"/>
        </w:rPr>
      </w:pPr>
      <w:r w:rsidRPr="007331AC">
        <w:rPr>
          <w:bCs/>
          <w:sz w:val="24"/>
          <w:szCs w:val="24"/>
          <w:lang w:eastAsia="ru-RU"/>
        </w:rPr>
        <w:t xml:space="preserve">2. </w:t>
      </w:r>
      <w:r w:rsidRPr="007331AC">
        <w:rPr>
          <w:sz w:val="24"/>
          <w:szCs w:val="24"/>
          <w:lang w:eastAsia="ru-RU"/>
        </w:rPr>
        <w:t>Формальный язык-это:</w:t>
      </w:r>
    </w:p>
    <w:p w:rsidR="00371794" w:rsidRPr="007331AC" w:rsidRDefault="00371794" w:rsidP="00371794">
      <w:pPr>
        <w:shd w:val="clear" w:color="auto" w:fill="FFFFFF"/>
        <w:ind w:firstLine="284"/>
        <w:jc w:val="both"/>
        <w:rPr>
          <w:sz w:val="24"/>
          <w:szCs w:val="24"/>
          <w:lang w:eastAsia="ru-RU"/>
        </w:rPr>
      </w:pPr>
      <w:r w:rsidRPr="007331AC">
        <w:rPr>
          <w:sz w:val="24"/>
          <w:szCs w:val="24"/>
          <w:lang w:eastAsia="ru-RU"/>
        </w:rPr>
        <w:t>а) Немецкий; б) Китайский; в) Русский; г) Бейсик</w:t>
      </w:r>
    </w:p>
    <w:p w:rsidR="00371794" w:rsidRPr="007331AC" w:rsidRDefault="00371794" w:rsidP="00371794">
      <w:pPr>
        <w:shd w:val="clear" w:color="auto" w:fill="FFFFFF"/>
        <w:jc w:val="both"/>
        <w:rPr>
          <w:sz w:val="24"/>
          <w:szCs w:val="24"/>
          <w:lang w:eastAsia="ru-RU"/>
        </w:rPr>
      </w:pPr>
      <w:r w:rsidRPr="007331AC">
        <w:rPr>
          <w:bCs/>
          <w:sz w:val="24"/>
          <w:szCs w:val="24"/>
          <w:lang w:eastAsia="ru-RU"/>
        </w:rPr>
        <w:t xml:space="preserve">3. </w:t>
      </w:r>
      <w:r w:rsidRPr="007331AC">
        <w:rPr>
          <w:sz w:val="24"/>
          <w:szCs w:val="24"/>
          <w:lang w:eastAsia="ru-RU"/>
        </w:rPr>
        <w:t>Найдите закономерность и подставьте следующий член последовательности чисел: 1 2 4 8 16 ...</w:t>
      </w:r>
    </w:p>
    <w:p w:rsidR="00371794" w:rsidRPr="007331AC" w:rsidRDefault="00371794" w:rsidP="00371794">
      <w:pPr>
        <w:shd w:val="clear" w:color="auto" w:fill="FFFFFF"/>
        <w:ind w:firstLine="284"/>
        <w:jc w:val="both"/>
        <w:rPr>
          <w:sz w:val="24"/>
          <w:szCs w:val="24"/>
          <w:lang w:eastAsia="ru-RU"/>
        </w:rPr>
      </w:pPr>
      <w:r w:rsidRPr="007331AC">
        <w:rPr>
          <w:sz w:val="24"/>
          <w:szCs w:val="24"/>
          <w:lang w:eastAsia="ru-RU"/>
        </w:rPr>
        <w:t>а) 24; б) 32; в) 20; г) 28</w:t>
      </w:r>
    </w:p>
    <w:p w:rsidR="00371794" w:rsidRPr="007331AC" w:rsidRDefault="00371794" w:rsidP="00371794">
      <w:pPr>
        <w:shd w:val="clear" w:color="auto" w:fill="FFFFFF"/>
        <w:jc w:val="both"/>
        <w:rPr>
          <w:sz w:val="24"/>
          <w:szCs w:val="24"/>
          <w:lang w:eastAsia="ru-RU"/>
        </w:rPr>
      </w:pPr>
      <w:r w:rsidRPr="007331AC">
        <w:rPr>
          <w:bCs/>
          <w:sz w:val="24"/>
          <w:szCs w:val="24"/>
          <w:lang w:eastAsia="ru-RU"/>
        </w:rPr>
        <w:t xml:space="preserve">4. </w:t>
      </w:r>
      <w:r w:rsidRPr="007331AC">
        <w:rPr>
          <w:sz w:val="24"/>
          <w:szCs w:val="24"/>
          <w:lang w:eastAsia="ru-RU"/>
        </w:rPr>
        <w:t>Какое утверждение ложно:</w:t>
      </w:r>
    </w:p>
    <w:p w:rsidR="00371794" w:rsidRPr="007331AC" w:rsidRDefault="00371794" w:rsidP="00371794">
      <w:pPr>
        <w:shd w:val="clear" w:color="auto" w:fill="FFFFFF"/>
        <w:ind w:firstLine="284"/>
        <w:jc w:val="both"/>
        <w:rPr>
          <w:sz w:val="24"/>
          <w:szCs w:val="24"/>
          <w:lang w:eastAsia="ru-RU"/>
        </w:rPr>
      </w:pPr>
      <w:r w:rsidRPr="007331AC">
        <w:rPr>
          <w:sz w:val="24"/>
          <w:szCs w:val="24"/>
          <w:lang w:eastAsia="ru-RU"/>
        </w:rPr>
        <w:t>а) Информационная модель тип</w:t>
      </w:r>
      <w:proofErr w:type="gramStart"/>
      <w:r w:rsidRPr="007331AC">
        <w:rPr>
          <w:sz w:val="24"/>
          <w:szCs w:val="24"/>
          <w:lang w:eastAsia="ru-RU"/>
        </w:rPr>
        <w:t>а"</w:t>
      </w:r>
      <w:proofErr w:type="gramEnd"/>
      <w:r w:rsidRPr="007331AC">
        <w:rPr>
          <w:sz w:val="24"/>
          <w:szCs w:val="24"/>
          <w:lang w:eastAsia="ru-RU"/>
        </w:rPr>
        <w:t>Объект-объект" может быть в виде прямоугольной таблицы; б) Один и тот же объект может иметь множество моделей; в) Граф-это информация о составе и структуре системы; г) Граф, в котором связи изображены дугами, называется неориентированным</w:t>
      </w:r>
    </w:p>
    <w:p w:rsidR="00371794" w:rsidRPr="007331AC" w:rsidRDefault="00371794" w:rsidP="00371794">
      <w:pPr>
        <w:shd w:val="clear" w:color="auto" w:fill="FFFFFF"/>
        <w:jc w:val="both"/>
        <w:rPr>
          <w:sz w:val="24"/>
          <w:szCs w:val="24"/>
          <w:lang w:eastAsia="ru-RU"/>
        </w:rPr>
      </w:pPr>
      <w:r w:rsidRPr="007331AC">
        <w:rPr>
          <w:bCs/>
          <w:sz w:val="24"/>
          <w:szCs w:val="24"/>
          <w:lang w:eastAsia="ru-RU"/>
        </w:rPr>
        <w:t xml:space="preserve">5. </w:t>
      </w:r>
      <w:r w:rsidRPr="007331AC">
        <w:rPr>
          <w:sz w:val="24"/>
          <w:szCs w:val="24"/>
          <w:lang w:eastAsia="ru-RU"/>
        </w:rPr>
        <w:t>Какое утверждение ложно:</w:t>
      </w:r>
    </w:p>
    <w:p w:rsidR="00371794" w:rsidRPr="007331AC" w:rsidRDefault="00371794" w:rsidP="00371794">
      <w:pPr>
        <w:shd w:val="clear" w:color="auto" w:fill="FFFFFF"/>
        <w:ind w:firstLine="284"/>
        <w:jc w:val="both"/>
        <w:rPr>
          <w:sz w:val="24"/>
          <w:szCs w:val="24"/>
          <w:lang w:eastAsia="ru-RU"/>
        </w:rPr>
      </w:pPr>
      <w:r>
        <w:rPr>
          <w:sz w:val="24"/>
          <w:szCs w:val="24"/>
          <w:lang w:eastAsia="ru-RU"/>
        </w:rPr>
        <w:t>а</w:t>
      </w:r>
      <w:r w:rsidRPr="007331AC">
        <w:rPr>
          <w:sz w:val="24"/>
          <w:szCs w:val="24"/>
          <w:lang w:eastAsia="ru-RU"/>
        </w:rPr>
        <w:t>) Вершины графа не могут иметь разную геометрическую форму; б) Информационная модель объекта</w:t>
      </w:r>
      <w:r>
        <w:rPr>
          <w:sz w:val="24"/>
          <w:szCs w:val="24"/>
          <w:lang w:eastAsia="ru-RU"/>
        </w:rPr>
        <w:t xml:space="preserve"> </w:t>
      </w:r>
      <w:r w:rsidRPr="007331AC">
        <w:rPr>
          <w:sz w:val="24"/>
          <w:szCs w:val="24"/>
          <w:lang w:eastAsia="ru-RU"/>
        </w:rPr>
        <w:t>-</w:t>
      </w:r>
      <w:r>
        <w:rPr>
          <w:sz w:val="24"/>
          <w:szCs w:val="24"/>
          <w:lang w:eastAsia="ru-RU"/>
        </w:rPr>
        <w:t xml:space="preserve"> </w:t>
      </w:r>
      <w:r w:rsidRPr="007331AC">
        <w:rPr>
          <w:sz w:val="24"/>
          <w:szCs w:val="24"/>
          <w:lang w:eastAsia="ru-RU"/>
        </w:rPr>
        <w:t>это его описание; в) Системы программирования</w:t>
      </w:r>
      <w:r>
        <w:rPr>
          <w:sz w:val="24"/>
          <w:szCs w:val="24"/>
          <w:lang w:eastAsia="ru-RU"/>
        </w:rPr>
        <w:t xml:space="preserve"> </w:t>
      </w:r>
      <w:r w:rsidRPr="007331AC">
        <w:rPr>
          <w:sz w:val="24"/>
          <w:szCs w:val="24"/>
          <w:lang w:eastAsia="ru-RU"/>
        </w:rPr>
        <w:t>-</w:t>
      </w:r>
      <w:r>
        <w:rPr>
          <w:sz w:val="24"/>
          <w:szCs w:val="24"/>
          <w:lang w:eastAsia="ru-RU"/>
        </w:rPr>
        <w:t xml:space="preserve"> </w:t>
      </w:r>
      <w:r w:rsidRPr="007331AC">
        <w:rPr>
          <w:sz w:val="24"/>
          <w:szCs w:val="24"/>
          <w:lang w:eastAsia="ru-RU"/>
        </w:rPr>
        <w:t>это формальные языки; г) Две вершины графа, соединены ребром, называются смежными</w:t>
      </w:r>
    </w:p>
    <w:p w:rsidR="00371794" w:rsidRPr="007331AC" w:rsidRDefault="00371794" w:rsidP="00371794">
      <w:pPr>
        <w:shd w:val="clear" w:color="auto" w:fill="FFFFFF"/>
        <w:jc w:val="both"/>
        <w:rPr>
          <w:sz w:val="24"/>
          <w:szCs w:val="24"/>
          <w:lang w:eastAsia="ru-RU"/>
        </w:rPr>
      </w:pPr>
      <w:r w:rsidRPr="007331AC">
        <w:rPr>
          <w:bCs/>
          <w:sz w:val="24"/>
          <w:szCs w:val="24"/>
          <w:lang w:eastAsia="ru-RU"/>
        </w:rPr>
        <w:t xml:space="preserve">6. </w:t>
      </w:r>
      <w:r w:rsidRPr="007331AC">
        <w:rPr>
          <w:sz w:val="24"/>
          <w:szCs w:val="24"/>
          <w:lang w:eastAsia="ru-RU"/>
        </w:rPr>
        <w:t>Какие два слова образуют неверную пару:</w:t>
      </w:r>
    </w:p>
    <w:p w:rsidR="00371794" w:rsidRPr="007331AC" w:rsidRDefault="00371794" w:rsidP="00371794">
      <w:pPr>
        <w:shd w:val="clear" w:color="auto" w:fill="FFFFFF"/>
        <w:ind w:firstLine="284"/>
        <w:jc w:val="both"/>
        <w:rPr>
          <w:sz w:val="24"/>
          <w:szCs w:val="24"/>
          <w:lang w:eastAsia="ru-RU"/>
        </w:rPr>
      </w:pPr>
      <w:r w:rsidRPr="007331AC">
        <w:rPr>
          <w:sz w:val="24"/>
          <w:szCs w:val="24"/>
          <w:lang w:eastAsia="ru-RU"/>
        </w:rPr>
        <w:t>а) ГЛОБУС и МАНЕКЕН; б) ГЛОБУС и СКУЛЬПТУРА; в) КАРТИНА и СКУЛЬПТУРА; г) СКУЛЬПТУРА и МАНЕКЕН</w:t>
      </w:r>
    </w:p>
    <w:p w:rsidR="00371794" w:rsidRPr="007331AC" w:rsidRDefault="00371794" w:rsidP="00371794">
      <w:pPr>
        <w:shd w:val="clear" w:color="auto" w:fill="FFFFFF"/>
        <w:jc w:val="both"/>
        <w:rPr>
          <w:sz w:val="24"/>
          <w:szCs w:val="24"/>
          <w:lang w:eastAsia="ru-RU"/>
        </w:rPr>
      </w:pPr>
      <w:r w:rsidRPr="007331AC">
        <w:rPr>
          <w:bCs/>
          <w:sz w:val="24"/>
          <w:szCs w:val="24"/>
          <w:lang w:eastAsia="ru-RU"/>
        </w:rPr>
        <w:t xml:space="preserve">7. </w:t>
      </w:r>
      <w:r w:rsidRPr="007331AC">
        <w:rPr>
          <w:sz w:val="24"/>
          <w:szCs w:val="24"/>
          <w:lang w:eastAsia="ru-RU"/>
        </w:rPr>
        <w:t>Какие модели используется для отображения динамических процессов:</w:t>
      </w:r>
    </w:p>
    <w:p w:rsidR="00371794" w:rsidRPr="007331AC" w:rsidRDefault="00371794" w:rsidP="00371794">
      <w:pPr>
        <w:shd w:val="clear" w:color="auto" w:fill="FFFFFF"/>
        <w:ind w:firstLine="284"/>
        <w:jc w:val="both"/>
        <w:rPr>
          <w:sz w:val="24"/>
          <w:szCs w:val="24"/>
          <w:lang w:eastAsia="ru-RU"/>
        </w:rPr>
      </w:pPr>
      <w:r w:rsidRPr="007331AC">
        <w:rPr>
          <w:sz w:val="24"/>
          <w:szCs w:val="24"/>
          <w:lang w:eastAsia="ru-RU"/>
        </w:rPr>
        <w:t>а) Карты; б) Графики; в) Графы; г) Блок-схемы</w:t>
      </w:r>
    </w:p>
    <w:p w:rsidR="00371794" w:rsidRPr="007331AC" w:rsidRDefault="00371794" w:rsidP="00371794">
      <w:pPr>
        <w:shd w:val="clear" w:color="auto" w:fill="FFFFFF"/>
        <w:jc w:val="both"/>
        <w:rPr>
          <w:bCs/>
          <w:sz w:val="24"/>
          <w:szCs w:val="24"/>
          <w:lang w:eastAsia="ru-RU"/>
        </w:rPr>
      </w:pPr>
      <w:r w:rsidRPr="007331AC">
        <w:rPr>
          <w:bCs/>
          <w:sz w:val="24"/>
          <w:szCs w:val="24"/>
          <w:lang w:eastAsia="ru-RU"/>
        </w:rPr>
        <w:t xml:space="preserve">8. На каком этапе </w:t>
      </w:r>
      <w:proofErr w:type="gramStart"/>
      <w:r w:rsidRPr="007331AC">
        <w:rPr>
          <w:bCs/>
          <w:sz w:val="24"/>
          <w:szCs w:val="24"/>
          <w:lang w:eastAsia="ru-RU"/>
        </w:rPr>
        <w:t>моделирования</w:t>
      </w:r>
      <w:proofErr w:type="gramEnd"/>
      <w:r w:rsidRPr="007331AC">
        <w:rPr>
          <w:bCs/>
          <w:sz w:val="24"/>
          <w:szCs w:val="24"/>
          <w:lang w:eastAsia="ru-RU"/>
        </w:rPr>
        <w:t xml:space="preserve"> описательная информационная модель записывается с помощью </w:t>
      </w:r>
      <w:proofErr w:type="gramStart"/>
      <w:r w:rsidRPr="007331AC">
        <w:rPr>
          <w:bCs/>
          <w:sz w:val="24"/>
          <w:szCs w:val="24"/>
          <w:lang w:eastAsia="ru-RU"/>
        </w:rPr>
        <w:t>какого</w:t>
      </w:r>
      <w:proofErr w:type="gramEnd"/>
      <w:r w:rsidRPr="007331AC">
        <w:rPr>
          <w:bCs/>
          <w:sz w:val="24"/>
          <w:szCs w:val="24"/>
          <w:lang w:eastAsia="ru-RU"/>
        </w:rPr>
        <w:t xml:space="preserve"> – либо формального языка?</w:t>
      </w:r>
    </w:p>
    <w:p w:rsidR="00371794" w:rsidRDefault="00371794" w:rsidP="00371794">
      <w:pPr>
        <w:pStyle w:val="Style4"/>
        <w:widowControl/>
        <w:tabs>
          <w:tab w:val="left" w:pos="826"/>
        </w:tabs>
        <w:spacing w:line="240" w:lineRule="auto"/>
        <w:ind w:firstLine="0"/>
        <w:rPr>
          <w:bCs/>
          <w:lang w:val="en-US"/>
        </w:rPr>
      </w:pPr>
      <w:r w:rsidRPr="007331AC">
        <w:rPr>
          <w:bCs/>
        </w:rPr>
        <w:t>а) описательная информационная модель; б) формальная модель; в) компьютерная модель </w:t>
      </w:r>
    </w:p>
    <w:p w:rsidR="00371794" w:rsidRDefault="00371794" w:rsidP="00371794">
      <w:pPr>
        <w:pStyle w:val="Style4"/>
        <w:widowControl/>
        <w:tabs>
          <w:tab w:val="left" w:pos="826"/>
        </w:tabs>
        <w:spacing w:line="240" w:lineRule="auto"/>
        <w:ind w:firstLine="0"/>
        <w:rPr>
          <w:bCs/>
          <w:lang w:val="en-US"/>
        </w:rPr>
      </w:pPr>
    </w:p>
    <w:p w:rsidR="00371794" w:rsidRPr="00EC6585" w:rsidRDefault="00371794" w:rsidP="00371794">
      <w:pPr>
        <w:shd w:val="clear" w:color="auto" w:fill="FFFFFF"/>
        <w:jc w:val="center"/>
        <w:rPr>
          <w:b/>
          <w:sz w:val="28"/>
          <w:szCs w:val="28"/>
          <w:lang w:eastAsia="ru-RU"/>
        </w:rPr>
      </w:pPr>
      <w:r w:rsidRPr="00EC6585">
        <w:rPr>
          <w:b/>
          <w:sz w:val="28"/>
          <w:szCs w:val="28"/>
          <w:lang w:eastAsia="ru-RU"/>
        </w:rPr>
        <w:t>Зачетная практическая работа № 3</w:t>
      </w:r>
    </w:p>
    <w:p w:rsidR="00371794" w:rsidRPr="00EC6585" w:rsidRDefault="00371794" w:rsidP="00371794">
      <w:pPr>
        <w:shd w:val="clear" w:color="auto" w:fill="FFFFFF"/>
        <w:jc w:val="center"/>
        <w:rPr>
          <w:b/>
          <w:sz w:val="28"/>
          <w:szCs w:val="28"/>
          <w:lang w:eastAsia="ru-RU"/>
        </w:rPr>
      </w:pPr>
      <w:r w:rsidRPr="00EC6585">
        <w:rPr>
          <w:b/>
          <w:sz w:val="28"/>
          <w:szCs w:val="28"/>
          <w:lang w:eastAsia="ru-RU"/>
        </w:rPr>
        <w:t>«Базы данных. СУБД»</w:t>
      </w:r>
    </w:p>
    <w:p w:rsidR="00371794" w:rsidRPr="00EC6585" w:rsidRDefault="00371794" w:rsidP="00371794">
      <w:pPr>
        <w:pStyle w:val="af6"/>
        <w:numPr>
          <w:ilvl w:val="0"/>
          <w:numId w:val="47"/>
        </w:numPr>
        <w:shd w:val="clear" w:color="auto" w:fill="FFFFFF"/>
        <w:suppressAutoHyphens w:val="0"/>
        <w:spacing w:after="0" w:line="240" w:lineRule="auto"/>
        <w:ind w:left="0" w:firstLine="0"/>
        <w:contextualSpacing/>
        <w:jc w:val="both"/>
        <w:rPr>
          <w:rFonts w:ascii="Times New Roman" w:hAnsi="Times New Roman"/>
          <w:sz w:val="24"/>
          <w:szCs w:val="24"/>
          <w:lang w:eastAsia="ru-RU"/>
        </w:rPr>
      </w:pPr>
      <w:r w:rsidRPr="00EC6585">
        <w:rPr>
          <w:rFonts w:ascii="Times New Roman" w:hAnsi="Times New Roman"/>
          <w:sz w:val="24"/>
          <w:szCs w:val="24"/>
          <w:lang w:eastAsia="ru-RU"/>
        </w:rPr>
        <w:t>База данных - это:</w:t>
      </w:r>
    </w:p>
    <w:p w:rsidR="00371794" w:rsidRPr="00EC6585" w:rsidRDefault="00371794" w:rsidP="00371794">
      <w:pPr>
        <w:pStyle w:val="af6"/>
        <w:shd w:val="clear" w:color="auto" w:fill="FFFFFF"/>
        <w:ind w:left="0" w:firstLine="284"/>
        <w:jc w:val="both"/>
        <w:rPr>
          <w:rFonts w:ascii="Times New Roman" w:hAnsi="Times New Roman"/>
          <w:sz w:val="24"/>
          <w:szCs w:val="24"/>
          <w:lang w:eastAsia="ru-RU"/>
        </w:rPr>
      </w:pPr>
      <w:r w:rsidRPr="00EC6585">
        <w:rPr>
          <w:rFonts w:ascii="Times New Roman" w:hAnsi="Times New Roman"/>
          <w:sz w:val="24"/>
          <w:szCs w:val="24"/>
          <w:lang w:eastAsia="ru-RU"/>
        </w:rPr>
        <w:t>а) совокупность данных, организованных по определённым правилам; б) совокупность программ для хранения и обработки больших массивов информации; в) интерфейс, поддерживающий наполнение и манипулирование данными; г) определённая совокупность информации</w:t>
      </w:r>
    </w:p>
    <w:p w:rsidR="00371794" w:rsidRPr="00EC6585" w:rsidRDefault="00371794" w:rsidP="00371794">
      <w:pPr>
        <w:shd w:val="clear" w:color="auto" w:fill="FFFFFF"/>
        <w:jc w:val="both"/>
        <w:rPr>
          <w:sz w:val="24"/>
          <w:szCs w:val="24"/>
          <w:lang w:eastAsia="ru-RU"/>
        </w:rPr>
      </w:pPr>
      <w:r w:rsidRPr="00EC6585">
        <w:rPr>
          <w:sz w:val="24"/>
          <w:szCs w:val="24"/>
          <w:lang w:eastAsia="ru-RU"/>
        </w:rPr>
        <w:t>2. Наиболее распространенными в практике являются</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а) распределенные базы данных; б) иерархические базы данных; в) сетевые базы данных; г) реляционные базы данных</w:t>
      </w:r>
    </w:p>
    <w:p w:rsidR="00371794" w:rsidRPr="00EC6585" w:rsidRDefault="00371794" w:rsidP="00371794">
      <w:pPr>
        <w:shd w:val="clear" w:color="auto" w:fill="FFFFFF"/>
        <w:jc w:val="both"/>
        <w:rPr>
          <w:sz w:val="24"/>
          <w:szCs w:val="24"/>
          <w:lang w:eastAsia="ru-RU"/>
        </w:rPr>
      </w:pPr>
      <w:r w:rsidRPr="00EC6585">
        <w:rPr>
          <w:bCs/>
          <w:sz w:val="24"/>
          <w:szCs w:val="24"/>
          <w:lang w:eastAsia="ru-RU"/>
        </w:rPr>
        <w:t xml:space="preserve">3. </w:t>
      </w:r>
      <w:r w:rsidRPr="00EC6585">
        <w:rPr>
          <w:sz w:val="24"/>
          <w:szCs w:val="24"/>
          <w:lang w:eastAsia="ru-RU"/>
        </w:rPr>
        <w:t>Наиболее точным аналогом реляционной базы данных может служить:</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а) неупорядоченное множество данных; б) вектор; в) генеалогическое дерево; г) двумерная таблица</w:t>
      </w:r>
    </w:p>
    <w:p w:rsidR="00371794" w:rsidRPr="00EC6585" w:rsidRDefault="00371794" w:rsidP="00371794">
      <w:pPr>
        <w:shd w:val="clear" w:color="auto" w:fill="FFFFFF"/>
        <w:jc w:val="both"/>
        <w:rPr>
          <w:sz w:val="24"/>
          <w:szCs w:val="24"/>
          <w:lang w:eastAsia="ru-RU"/>
        </w:rPr>
      </w:pPr>
      <w:r w:rsidRPr="00EC6585">
        <w:rPr>
          <w:sz w:val="24"/>
          <w:szCs w:val="24"/>
          <w:lang w:eastAsia="ru-RU"/>
        </w:rPr>
        <w:t>4. Таблицы в базах данных предназначены:</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для хранения данных базы; б) для отбора и </w:t>
      </w:r>
      <w:proofErr w:type="gramStart"/>
      <w:r w:rsidRPr="00EC6585">
        <w:rPr>
          <w:sz w:val="24"/>
          <w:szCs w:val="24"/>
          <w:lang w:eastAsia="ru-RU"/>
        </w:rPr>
        <w:t>обработки</w:t>
      </w:r>
      <w:proofErr w:type="gramEnd"/>
      <w:r w:rsidRPr="00EC6585">
        <w:rPr>
          <w:sz w:val="24"/>
          <w:szCs w:val="24"/>
          <w:lang w:eastAsia="ru-RU"/>
        </w:rPr>
        <w:t xml:space="preserve"> данных базы; в) для ввода данных базы и их просмотра; г) для автоматического выполнения группы команд; </w:t>
      </w:r>
      <w:proofErr w:type="spellStart"/>
      <w:r w:rsidRPr="00EC6585">
        <w:rPr>
          <w:sz w:val="24"/>
          <w:szCs w:val="24"/>
          <w:lang w:eastAsia="ru-RU"/>
        </w:rPr>
        <w:t>д</w:t>
      </w:r>
      <w:proofErr w:type="spellEnd"/>
      <w:r w:rsidRPr="00EC6585">
        <w:rPr>
          <w:sz w:val="24"/>
          <w:szCs w:val="24"/>
          <w:lang w:eastAsia="ru-RU"/>
        </w:rPr>
        <w:t xml:space="preserve">) для выполнения </w:t>
      </w:r>
      <w:r w:rsidRPr="00EC6585">
        <w:rPr>
          <w:sz w:val="24"/>
          <w:szCs w:val="24"/>
          <w:lang w:eastAsia="ru-RU"/>
        </w:rPr>
        <w:lastRenderedPageBreak/>
        <w:t>сложных программных действий</w:t>
      </w:r>
    </w:p>
    <w:p w:rsidR="00371794" w:rsidRPr="00EC6585" w:rsidRDefault="00371794" w:rsidP="00371794">
      <w:pPr>
        <w:shd w:val="clear" w:color="auto" w:fill="FFFFFF"/>
        <w:jc w:val="both"/>
        <w:rPr>
          <w:sz w:val="24"/>
          <w:szCs w:val="24"/>
          <w:lang w:eastAsia="ru-RU"/>
        </w:rPr>
      </w:pPr>
      <w:r w:rsidRPr="00EC6585">
        <w:rPr>
          <w:bCs/>
          <w:sz w:val="24"/>
          <w:szCs w:val="24"/>
          <w:lang w:eastAsia="ru-RU"/>
        </w:rPr>
        <w:t xml:space="preserve">5. </w:t>
      </w:r>
      <w:r w:rsidRPr="00EC6585">
        <w:rPr>
          <w:sz w:val="24"/>
          <w:szCs w:val="24"/>
          <w:lang w:eastAsia="ru-RU"/>
        </w:rPr>
        <w:t xml:space="preserve">Что из перечисленного не является объектом </w:t>
      </w:r>
      <w:proofErr w:type="spellStart"/>
      <w:r w:rsidRPr="00EC6585">
        <w:rPr>
          <w:sz w:val="24"/>
          <w:szCs w:val="24"/>
          <w:lang w:eastAsia="ru-RU"/>
        </w:rPr>
        <w:t>Access</w:t>
      </w:r>
      <w:proofErr w:type="spellEnd"/>
      <w:r w:rsidRPr="00EC6585">
        <w:rPr>
          <w:sz w:val="24"/>
          <w:szCs w:val="24"/>
          <w:lang w:eastAsia="ru-RU"/>
        </w:rPr>
        <w:t>?</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модули; б) таблицы; в) макросы; г) ключи; </w:t>
      </w:r>
      <w:proofErr w:type="spellStart"/>
      <w:r w:rsidRPr="00EC6585">
        <w:rPr>
          <w:sz w:val="24"/>
          <w:szCs w:val="24"/>
          <w:lang w:eastAsia="ru-RU"/>
        </w:rPr>
        <w:t>д</w:t>
      </w:r>
      <w:proofErr w:type="spellEnd"/>
      <w:r w:rsidRPr="00EC6585">
        <w:rPr>
          <w:sz w:val="24"/>
          <w:szCs w:val="24"/>
          <w:lang w:eastAsia="ru-RU"/>
        </w:rPr>
        <w:t>) формы; е) отчёты; ж) запросы</w:t>
      </w:r>
    </w:p>
    <w:p w:rsidR="00371794" w:rsidRPr="00EC6585" w:rsidRDefault="00371794" w:rsidP="00371794">
      <w:pPr>
        <w:shd w:val="clear" w:color="auto" w:fill="FFFFFF"/>
        <w:jc w:val="both"/>
        <w:rPr>
          <w:sz w:val="24"/>
          <w:szCs w:val="24"/>
          <w:lang w:eastAsia="ru-RU"/>
        </w:rPr>
      </w:pPr>
      <w:r w:rsidRPr="00EC6585">
        <w:rPr>
          <w:sz w:val="24"/>
          <w:szCs w:val="24"/>
          <w:lang w:eastAsia="ru-RU"/>
        </w:rPr>
        <w:t>6. Для чего предназначены запросы?</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для хранения данных базы; б) для отбора и </w:t>
      </w:r>
      <w:proofErr w:type="gramStart"/>
      <w:r w:rsidRPr="00EC6585">
        <w:rPr>
          <w:sz w:val="24"/>
          <w:szCs w:val="24"/>
          <w:lang w:eastAsia="ru-RU"/>
        </w:rPr>
        <w:t>обработки</w:t>
      </w:r>
      <w:proofErr w:type="gramEnd"/>
      <w:r w:rsidRPr="00EC6585">
        <w:rPr>
          <w:sz w:val="24"/>
          <w:szCs w:val="24"/>
          <w:lang w:eastAsia="ru-RU"/>
        </w:rPr>
        <w:t xml:space="preserve"> данных базы; в) для ввода данных базы и их просмотра; г) для автоматического выполнения группы команд; </w:t>
      </w:r>
      <w:proofErr w:type="spellStart"/>
      <w:r w:rsidRPr="00EC6585">
        <w:rPr>
          <w:sz w:val="24"/>
          <w:szCs w:val="24"/>
          <w:lang w:eastAsia="ru-RU"/>
        </w:rPr>
        <w:t>д</w:t>
      </w:r>
      <w:proofErr w:type="spellEnd"/>
      <w:r w:rsidRPr="00EC6585">
        <w:rPr>
          <w:sz w:val="24"/>
          <w:szCs w:val="24"/>
          <w:lang w:eastAsia="ru-RU"/>
        </w:rPr>
        <w:t>) для выполнения сложных программных действий; е) для вывода обработанных данных базы на принтер</w:t>
      </w:r>
    </w:p>
    <w:p w:rsidR="00371794" w:rsidRPr="00EC6585" w:rsidRDefault="00371794" w:rsidP="00371794">
      <w:pPr>
        <w:shd w:val="clear" w:color="auto" w:fill="FFFFFF"/>
        <w:jc w:val="both"/>
        <w:rPr>
          <w:sz w:val="24"/>
          <w:szCs w:val="24"/>
          <w:lang w:eastAsia="ru-RU"/>
        </w:rPr>
      </w:pPr>
      <w:r w:rsidRPr="00EC6585">
        <w:rPr>
          <w:bCs/>
          <w:sz w:val="24"/>
          <w:szCs w:val="24"/>
          <w:lang w:eastAsia="ru-RU"/>
        </w:rPr>
        <w:t xml:space="preserve">7. </w:t>
      </w:r>
      <w:r w:rsidRPr="00EC6585">
        <w:rPr>
          <w:sz w:val="24"/>
          <w:szCs w:val="24"/>
          <w:lang w:eastAsia="ru-RU"/>
        </w:rPr>
        <w:t>Для чего предназначены формы?</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для хранения данных базы; б) для отбора и </w:t>
      </w:r>
      <w:proofErr w:type="gramStart"/>
      <w:r w:rsidRPr="00EC6585">
        <w:rPr>
          <w:sz w:val="24"/>
          <w:szCs w:val="24"/>
          <w:lang w:eastAsia="ru-RU"/>
        </w:rPr>
        <w:t>обработки</w:t>
      </w:r>
      <w:proofErr w:type="gramEnd"/>
      <w:r w:rsidRPr="00EC6585">
        <w:rPr>
          <w:sz w:val="24"/>
          <w:szCs w:val="24"/>
          <w:lang w:eastAsia="ru-RU"/>
        </w:rPr>
        <w:t xml:space="preserve"> данных базы; в) для ввода данных базы и их просмотра; г) для автоматического выполнения группы команд; </w:t>
      </w:r>
      <w:proofErr w:type="spellStart"/>
      <w:r w:rsidRPr="00EC6585">
        <w:rPr>
          <w:sz w:val="24"/>
          <w:szCs w:val="24"/>
          <w:lang w:eastAsia="ru-RU"/>
        </w:rPr>
        <w:t>д</w:t>
      </w:r>
      <w:proofErr w:type="spellEnd"/>
      <w:r w:rsidRPr="00EC6585">
        <w:rPr>
          <w:sz w:val="24"/>
          <w:szCs w:val="24"/>
          <w:lang w:eastAsia="ru-RU"/>
        </w:rPr>
        <w:t>) для выполнения сложных программных действий; е) для вывода обработанных данных базы на принтер</w:t>
      </w:r>
    </w:p>
    <w:p w:rsidR="00371794" w:rsidRPr="00EC6585" w:rsidRDefault="00371794" w:rsidP="00371794">
      <w:pPr>
        <w:shd w:val="clear" w:color="auto" w:fill="FFFFFF"/>
        <w:jc w:val="both"/>
        <w:rPr>
          <w:sz w:val="24"/>
          <w:szCs w:val="24"/>
          <w:lang w:eastAsia="ru-RU"/>
        </w:rPr>
      </w:pPr>
      <w:r w:rsidRPr="00EC6585">
        <w:rPr>
          <w:bCs/>
          <w:sz w:val="24"/>
          <w:szCs w:val="24"/>
          <w:lang w:eastAsia="ru-RU"/>
        </w:rPr>
        <w:t xml:space="preserve">8. </w:t>
      </w:r>
      <w:r w:rsidRPr="00EC6585">
        <w:rPr>
          <w:sz w:val="24"/>
          <w:szCs w:val="24"/>
          <w:lang w:eastAsia="ru-RU"/>
        </w:rPr>
        <w:t>Для чего предназначены макросы?</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для хранения данных базы; б) для отбора и </w:t>
      </w:r>
      <w:proofErr w:type="gramStart"/>
      <w:r w:rsidRPr="00EC6585">
        <w:rPr>
          <w:sz w:val="24"/>
          <w:szCs w:val="24"/>
          <w:lang w:eastAsia="ru-RU"/>
        </w:rPr>
        <w:t>обработки</w:t>
      </w:r>
      <w:proofErr w:type="gramEnd"/>
      <w:r w:rsidRPr="00EC6585">
        <w:rPr>
          <w:sz w:val="24"/>
          <w:szCs w:val="24"/>
          <w:lang w:eastAsia="ru-RU"/>
        </w:rPr>
        <w:t xml:space="preserve"> данных базы; в) для ввода данных базы и их просмотра; г) для автоматического выполнения группы команд; </w:t>
      </w:r>
      <w:proofErr w:type="spellStart"/>
      <w:r w:rsidRPr="00EC6585">
        <w:rPr>
          <w:sz w:val="24"/>
          <w:szCs w:val="24"/>
          <w:lang w:eastAsia="ru-RU"/>
        </w:rPr>
        <w:t>д</w:t>
      </w:r>
      <w:proofErr w:type="spellEnd"/>
      <w:r w:rsidRPr="00EC6585">
        <w:rPr>
          <w:sz w:val="24"/>
          <w:szCs w:val="24"/>
          <w:lang w:eastAsia="ru-RU"/>
        </w:rPr>
        <w:t>) для выполнения сложных программных действий</w:t>
      </w:r>
    </w:p>
    <w:p w:rsidR="00371794" w:rsidRPr="00EC6585" w:rsidRDefault="00371794" w:rsidP="00371794">
      <w:pPr>
        <w:shd w:val="clear" w:color="auto" w:fill="FFFFFF"/>
        <w:jc w:val="both"/>
        <w:rPr>
          <w:sz w:val="24"/>
          <w:szCs w:val="24"/>
          <w:lang w:eastAsia="ru-RU"/>
        </w:rPr>
      </w:pPr>
      <w:r w:rsidRPr="00EC6585">
        <w:rPr>
          <w:bCs/>
          <w:sz w:val="24"/>
          <w:szCs w:val="24"/>
          <w:lang w:eastAsia="ru-RU"/>
        </w:rPr>
        <w:t xml:space="preserve">9. </w:t>
      </w:r>
      <w:r w:rsidRPr="00EC6585">
        <w:rPr>
          <w:sz w:val="24"/>
          <w:szCs w:val="24"/>
          <w:lang w:eastAsia="ru-RU"/>
        </w:rPr>
        <w:t>В каких элементах таблицы хранятся данные базы?</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в полях; б) в строках; в) в столбцах; г) в записях; </w:t>
      </w:r>
      <w:proofErr w:type="spellStart"/>
      <w:r w:rsidRPr="00EC6585">
        <w:rPr>
          <w:sz w:val="24"/>
          <w:szCs w:val="24"/>
          <w:lang w:eastAsia="ru-RU"/>
        </w:rPr>
        <w:t>д</w:t>
      </w:r>
      <w:proofErr w:type="spellEnd"/>
      <w:r w:rsidRPr="00EC6585">
        <w:rPr>
          <w:sz w:val="24"/>
          <w:szCs w:val="24"/>
          <w:lang w:eastAsia="ru-RU"/>
        </w:rPr>
        <w:t>) в ячейках</w:t>
      </w:r>
    </w:p>
    <w:p w:rsidR="00371794" w:rsidRPr="00EC6585" w:rsidRDefault="00371794" w:rsidP="00371794">
      <w:pPr>
        <w:shd w:val="clear" w:color="auto" w:fill="FFFFFF"/>
        <w:jc w:val="both"/>
        <w:rPr>
          <w:sz w:val="24"/>
          <w:szCs w:val="24"/>
          <w:lang w:eastAsia="ru-RU"/>
        </w:rPr>
      </w:pPr>
      <w:r w:rsidRPr="00EC6585">
        <w:rPr>
          <w:bCs/>
          <w:sz w:val="24"/>
          <w:szCs w:val="24"/>
          <w:lang w:eastAsia="ru-RU"/>
        </w:rPr>
        <w:t xml:space="preserve">10. </w:t>
      </w:r>
      <w:r w:rsidRPr="00EC6585">
        <w:rPr>
          <w:sz w:val="24"/>
          <w:szCs w:val="24"/>
          <w:lang w:eastAsia="ru-RU"/>
        </w:rPr>
        <w:t>В чём состоит особенность поля "счётчик"?</w:t>
      </w:r>
    </w:p>
    <w:p w:rsidR="00371794" w:rsidRPr="00EC6585" w:rsidRDefault="00371794" w:rsidP="00371794">
      <w:pPr>
        <w:shd w:val="clear" w:color="auto" w:fill="FFFFFF"/>
        <w:ind w:firstLine="284"/>
        <w:jc w:val="both"/>
        <w:rPr>
          <w:sz w:val="24"/>
          <w:szCs w:val="24"/>
          <w:lang w:eastAsia="ru-RU"/>
        </w:rPr>
      </w:pPr>
      <w:r w:rsidRPr="00EC6585">
        <w:rPr>
          <w:sz w:val="24"/>
          <w:szCs w:val="24"/>
          <w:lang w:eastAsia="ru-RU"/>
        </w:rPr>
        <w:t xml:space="preserve">а) служит для ввода числовых данных; б) служит для ввода действительных чисел; в) данные хранятся не в поле, а в другом месте, а в поле хранится только указатель на то, где расположен текст; г) имеет ограниченный размер; </w:t>
      </w:r>
      <w:proofErr w:type="spellStart"/>
      <w:r w:rsidRPr="00EC6585">
        <w:rPr>
          <w:sz w:val="24"/>
          <w:szCs w:val="24"/>
          <w:lang w:eastAsia="ru-RU"/>
        </w:rPr>
        <w:t>д</w:t>
      </w:r>
      <w:proofErr w:type="spellEnd"/>
      <w:r w:rsidRPr="00EC6585">
        <w:rPr>
          <w:sz w:val="24"/>
          <w:szCs w:val="24"/>
          <w:lang w:eastAsia="ru-RU"/>
        </w:rPr>
        <w:t>) имеет свойство автоматического наращивания </w:t>
      </w:r>
    </w:p>
    <w:p w:rsidR="00371794" w:rsidRDefault="00371794" w:rsidP="00371794">
      <w:pPr>
        <w:pStyle w:val="Style4"/>
        <w:widowControl/>
        <w:tabs>
          <w:tab w:val="left" w:pos="826"/>
        </w:tabs>
        <w:spacing w:line="240" w:lineRule="auto"/>
        <w:ind w:firstLine="0"/>
        <w:rPr>
          <w:rStyle w:val="FontStyle43"/>
          <w:sz w:val="24"/>
          <w:lang w:val="en-US"/>
        </w:rPr>
      </w:pPr>
    </w:p>
    <w:p w:rsidR="00371794" w:rsidRDefault="00371794" w:rsidP="00371794">
      <w:pPr>
        <w:pStyle w:val="Style4"/>
        <w:widowControl/>
        <w:tabs>
          <w:tab w:val="left" w:pos="826"/>
        </w:tabs>
        <w:spacing w:line="240" w:lineRule="auto"/>
        <w:ind w:firstLine="0"/>
        <w:rPr>
          <w:rStyle w:val="FontStyle43"/>
          <w:sz w:val="24"/>
          <w:lang w:val="en-US"/>
        </w:rPr>
      </w:pPr>
    </w:p>
    <w:p w:rsidR="00371794" w:rsidRPr="00EF1F85" w:rsidRDefault="00371794" w:rsidP="00371794">
      <w:pPr>
        <w:ind w:firstLine="709"/>
        <w:jc w:val="center"/>
        <w:rPr>
          <w:i/>
          <w:sz w:val="32"/>
          <w:szCs w:val="32"/>
        </w:rPr>
      </w:pPr>
      <w:r w:rsidRPr="00EF1F85">
        <w:rPr>
          <w:i/>
          <w:sz w:val="32"/>
          <w:szCs w:val="32"/>
        </w:rPr>
        <w:t>Итоговое тестирование по информатике за курс 11 класса</w:t>
      </w:r>
    </w:p>
    <w:p w:rsidR="00371794" w:rsidRPr="00EF1F85" w:rsidRDefault="00371794" w:rsidP="00371794">
      <w:pPr>
        <w:pStyle w:val="af6"/>
        <w:numPr>
          <w:ilvl w:val="0"/>
          <w:numId w:val="48"/>
        </w:numPr>
        <w:suppressAutoHyphens w:val="0"/>
        <w:spacing w:after="0" w:line="240" w:lineRule="auto"/>
        <w:ind w:left="0" w:firstLine="709"/>
        <w:contextualSpacing/>
        <w:rPr>
          <w:rFonts w:ascii="Times New Roman" w:hAnsi="Times New Roman"/>
          <w:b/>
          <w:sz w:val="24"/>
          <w:szCs w:val="24"/>
        </w:rPr>
      </w:pPr>
      <w:r w:rsidRPr="00EF1F85">
        <w:rPr>
          <w:rFonts w:ascii="Times New Roman" w:hAnsi="Times New Roman"/>
          <w:b/>
          <w:sz w:val="24"/>
          <w:szCs w:val="24"/>
        </w:rPr>
        <w:t>Базы данных – это:</w:t>
      </w:r>
    </w:p>
    <w:p w:rsidR="00371794" w:rsidRPr="00EF1F85" w:rsidRDefault="00371794" w:rsidP="00371794">
      <w:pPr>
        <w:pStyle w:val="af6"/>
        <w:spacing w:after="0" w:line="240" w:lineRule="auto"/>
        <w:ind w:left="0" w:firstLine="709"/>
        <w:rPr>
          <w:rFonts w:ascii="Times New Roman" w:hAnsi="Times New Roman"/>
          <w:sz w:val="24"/>
          <w:szCs w:val="24"/>
        </w:rPr>
      </w:pPr>
      <w:r w:rsidRPr="00EF1F85">
        <w:rPr>
          <w:rFonts w:ascii="Times New Roman" w:hAnsi="Times New Roman"/>
          <w:sz w:val="24"/>
          <w:szCs w:val="24"/>
        </w:rPr>
        <w:t>А) информационные структуры, хранящиеся во внешней памяти;  Б) программные средства, позволяющие организовывать информацию в виде таблицы;  В) программные средства, обрабатывающие табличные данные;  Г) программные средства, осуществляющие поиск информации.</w:t>
      </w:r>
    </w:p>
    <w:p w:rsidR="00371794" w:rsidRPr="00EF1F85" w:rsidRDefault="00371794" w:rsidP="00371794">
      <w:pPr>
        <w:pStyle w:val="af6"/>
        <w:spacing w:after="0" w:line="240" w:lineRule="auto"/>
        <w:ind w:left="0" w:firstLine="709"/>
        <w:rPr>
          <w:rFonts w:ascii="Times New Roman" w:hAnsi="Times New Roman"/>
          <w:b/>
          <w:sz w:val="24"/>
          <w:szCs w:val="24"/>
        </w:rPr>
      </w:pPr>
      <w:r w:rsidRPr="00EF1F85">
        <w:rPr>
          <w:rFonts w:ascii="Times New Roman" w:hAnsi="Times New Roman"/>
          <w:b/>
          <w:sz w:val="24"/>
          <w:szCs w:val="24"/>
        </w:rPr>
        <w:t>2. БД содержит информацию об учениках школы: фамилия, класс, балл за тест, балл за практическое задание, общее количество баллов. Какого типа должно быть поле «Общее количество баллов»?</w:t>
      </w:r>
    </w:p>
    <w:p w:rsidR="00371794" w:rsidRPr="00EF1F85" w:rsidRDefault="00371794" w:rsidP="00371794">
      <w:pPr>
        <w:pStyle w:val="af6"/>
        <w:spacing w:after="0" w:line="240" w:lineRule="auto"/>
        <w:ind w:left="0" w:firstLine="709"/>
        <w:rPr>
          <w:rFonts w:ascii="Times New Roman" w:hAnsi="Times New Roman"/>
          <w:sz w:val="24"/>
          <w:szCs w:val="24"/>
        </w:rPr>
      </w:pPr>
      <w:r w:rsidRPr="00EF1F85">
        <w:rPr>
          <w:rFonts w:ascii="Times New Roman" w:hAnsi="Times New Roman"/>
          <w:sz w:val="24"/>
          <w:szCs w:val="24"/>
        </w:rPr>
        <w:t>А) символьное;  Б) числовое;  В) любого типа;  Г) логическое;  Д) «дата».</w:t>
      </w:r>
    </w:p>
    <w:p w:rsidR="00371794" w:rsidRPr="00EF1F85" w:rsidRDefault="00371794" w:rsidP="00371794">
      <w:pPr>
        <w:pStyle w:val="af6"/>
        <w:spacing w:after="0" w:line="240" w:lineRule="auto"/>
        <w:ind w:left="0" w:firstLine="709"/>
        <w:rPr>
          <w:rFonts w:ascii="Times New Roman" w:hAnsi="Times New Roman"/>
          <w:b/>
          <w:sz w:val="24"/>
          <w:szCs w:val="24"/>
        </w:rPr>
      </w:pPr>
      <w:r w:rsidRPr="00EF1F85">
        <w:rPr>
          <w:rFonts w:ascii="Times New Roman" w:hAnsi="Times New Roman"/>
          <w:b/>
          <w:sz w:val="24"/>
          <w:szCs w:val="24"/>
        </w:rPr>
        <w:t>3. Информационной моделью приготовления борща является:</w:t>
      </w:r>
    </w:p>
    <w:p w:rsidR="00371794" w:rsidRPr="00EF1F85" w:rsidRDefault="00371794" w:rsidP="00371794">
      <w:pPr>
        <w:pStyle w:val="af6"/>
        <w:spacing w:after="0" w:line="240" w:lineRule="auto"/>
        <w:ind w:left="0" w:firstLine="709"/>
        <w:rPr>
          <w:rFonts w:ascii="Times New Roman" w:hAnsi="Times New Roman"/>
          <w:sz w:val="24"/>
          <w:szCs w:val="24"/>
        </w:rPr>
      </w:pPr>
      <w:r w:rsidRPr="00EF1F85">
        <w:rPr>
          <w:rFonts w:ascii="Times New Roman" w:hAnsi="Times New Roman"/>
          <w:sz w:val="24"/>
          <w:szCs w:val="24"/>
        </w:rPr>
        <w:t>А) наличие продуктов;  Б) Рецепт;  В) история появления данного продукта;  Г) подсказки знакомых.</w:t>
      </w:r>
    </w:p>
    <w:p w:rsidR="00371794" w:rsidRPr="00EF1F85" w:rsidRDefault="00371794" w:rsidP="00371794">
      <w:pPr>
        <w:pStyle w:val="af6"/>
        <w:spacing w:after="0" w:line="240" w:lineRule="auto"/>
        <w:ind w:left="0" w:firstLine="709"/>
        <w:rPr>
          <w:rFonts w:ascii="Times New Roman" w:hAnsi="Times New Roman"/>
          <w:b/>
          <w:sz w:val="24"/>
          <w:szCs w:val="24"/>
        </w:rPr>
      </w:pPr>
      <w:r w:rsidRPr="00EF1F85">
        <w:rPr>
          <w:rFonts w:ascii="Times New Roman" w:hAnsi="Times New Roman"/>
          <w:b/>
          <w:sz w:val="24"/>
          <w:szCs w:val="24"/>
        </w:rPr>
        <w:t>4. Какими руками нельзя прикасаться к компьютеру?</w:t>
      </w:r>
    </w:p>
    <w:p w:rsidR="00371794" w:rsidRPr="00EF1F85" w:rsidRDefault="00371794" w:rsidP="00371794">
      <w:pPr>
        <w:pStyle w:val="af6"/>
        <w:spacing w:after="0" w:line="240" w:lineRule="auto"/>
        <w:ind w:left="0" w:firstLine="709"/>
        <w:rPr>
          <w:rFonts w:ascii="Times New Roman" w:hAnsi="Times New Roman"/>
          <w:sz w:val="24"/>
          <w:szCs w:val="24"/>
        </w:rPr>
      </w:pPr>
      <w:r w:rsidRPr="00EF1F85">
        <w:rPr>
          <w:rFonts w:ascii="Times New Roman" w:hAnsi="Times New Roman"/>
          <w:sz w:val="24"/>
          <w:szCs w:val="24"/>
        </w:rPr>
        <w:t xml:space="preserve">А) в перчатках;  Б) </w:t>
      </w:r>
      <w:proofErr w:type="gramStart"/>
      <w:r w:rsidRPr="00EF1F85">
        <w:rPr>
          <w:rFonts w:ascii="Times New Roman" w:hAnsi="Times New Roman"/>
          <w:sz w:val="24"/>
          <w:szCs w:val="24"/>
        </w:rPr>
        <w:t>мокрыми</w:t>
      </w:r>
      <w:proofErr w:type="gramEnd"/>
      <w:r w:rsidRPr="00EF1F85">
        <w:rPr>
          <w:rFonts w:ascii="Times New Roman" w:hAnsi="Times New Roman"/>
          <w:sz w:val="24"/>
          <w:szCs w:val="24"/>
        </w:rPr>
        <w:t>;  В) большими;  Г) мужскими.</w:t>
      </w:r>
    </w:p>
    <w:p w:rsidR="00371794" w:rsidRPr="00EF1F85" w:rsidRDefault="00371794" w:rsidP="00371794">
      <w:pPr>
        <w:pStyle w:val="af6"/>
        <w:spacing w:after="0" w:line="240" w:lineRule="auto"/>
        <w:ind w:left="0" w:firstLine="709"/>
        <w:rPr>
          <w:rFonts w:ascii="Times New Roman" w:hAnsi="Times New Roman"/>
          <w:b/>
          <w:sz w:val="24"/>
          <w:szCs w:val="24"/>
        </w:rPr>
      </w:pPr>
      <w:r w:rsidRPr="00EF1F85">
        <w:rPr>
          <w:rFonts w:ascii="Times New Roman" w:hAnsi="Times New Roman"/>
          <w:b/>
          <w:sz w:val="24"/>
          <w:szCs w:val="24"/>
        </w:rPr>
        <w:t xml:space="preserve">5. </w:t>
      </w:r>
      <w:proofErr w:type="spellStart"/>
      <w:r w:rsidRPr="00EF1F85">
        <w:rPr>
          <w:rFonts w:ascii="Times New Roman" w:hAnsi="Times New Roman"/>
          <w:b/>
          <w:sz w:val="24"/>
          <w:szCs w:val="24"/>
          <w:lang w:val="en-US"/>
        </w:rPr>
        <w:t>Yandex</w:t>
      </w:r>
      <w:proofErr w:type="spellEnd"/>
      <w:r w:rsidRPr="00EF1F85">
        <w:rPr>
          <w:rFonts w:ascii="Times New Roman" w:hAnsi="Times New Roman"/>
          <w:b/>
          <w:sz w:val="24"/>
          <w:szCs w:val="24"/>
        </w:rPr>
        <w:t>.</w:t>
      </w:r>
      <w:proofErr w:type="spellStart"/>
      <w:r w:rsidRPr="00EF1F85">
        <w:rPr>
          <w:rFonts w:ascii="Times New Roman" w:hAnsi="Times New Roman"/>
          <w:b/>
          <w:sz w:val="24"/>
          <w:szCs w:val="24"/>
          <w:lang w:val="en-US"/>
        </w:rPr>
        <w:t>ru</w:t>
      </w:r>
      <w:proofErr w:type="spellEnd"/>
      <w:r w:rsidRPr="00EF1F85">
        <w:rPr>
          <w:rFonts w:ascii="Times New Roman" w:hAnsi="Times New Roman"/>
          <w:b/>
          <w:sz w:val="24"/>
          <w:szCs w:val="24"/>
        </w:rPr>
        <w:t xml:space="preserve"> является:</w:t>
      </w:r>
    </w:p>
    <w:p w:rsidR="00371794" w:rsidRPr="00EF1F85" w:rsidRDefault="00371794" w:rsidP="00371794">
      <w:pPr>
        <w:pStyle w:val="af6"/>
        <w:spacing w:after="0" w:line="240" w:lineRule="auto"/>
        <w:ind w:left="0" w:firstLine="709"/>
        <w:rPr>
          <w:rFonts w:ascii="Times New Roman" w:hAnsi="Times New Roman"/>
          <w:sz w:val="24"/>
          <w:szCs w:val="24"/>
        </w:rPr>
      </w:pPr>
      <w:r w:rsidRPr="00EF1F85">
        <w:rPr>
          <w:rFonts w:ascii="Times New Roman" w:hAnsi="Times New Roman"/>
          <w:sz w:val="24"/>
          <w:szCs w:val="24"/>
        </w:rPr>
        <w:t xml:space="preserve">А) </w:t>
      </w:r>
      <w:r w:rsidRPr="00EF1F85">
        <w:rPr>
          <w:rFonts w:ascii="Times New Roman" w:hAnsi="Times New Roman"/>
          <w:sz w:val="24"/>
          <w:szCs w:val="24"/>
          <w:lang w:val="en-US"/>
        </w:rPr>
        <w:t>Web</w:t>
      </w:r>
      <w:r w:rsidRPr="00EF1F85">
        <w:rPr>
          <w:rFonts w:ascii="Times New Roman" w:hAnsi="Times New Roman"/>
          <w:sz w:val="24"/>
          <w:szCs w:val="24"/>
        </w:rPr>
        <w:t>-сайтом;  Б) браузером;  В</w:t>
      </w:r>
      <w:proofErr w:type="gramStart"/>
      <w:r w:rsidRPr="00EF1F85">
        <w:rPr>
          <w:rFonts w:ascii="Times New Roman" w:hAnsi="Times New Roman"/>
          <w:sz w:val="24"/>
          <w:szCs w:val="24"/>
        </w:rPr>
        <w:t>)п</w:t>
      </w:r>
      <w:proofErr w:type="gramEnd"/>
      <w:r w:rsidRPr="00EF1F85">
        <w:rPr>
          <w:rFonts w:ascii="Times New Roman" w:hAnsi="Times New Roman"/>
          <w:sz w:val="24"/>
          <w:szCs w:val="24"/>
        </w:rPr>
        <w:t xml:space="preserve">рограммой, обеспечивающей доступ в Интернет;  Г) поисковым сервером. </w:t>
      </w:r>
    </w:p>
    <w:p w:rsidR="00371794" w:rsidRPr="00EF1F85" w:rsidRDefault="00371794" w:rsidP="00371794">
      <w:pPr>
        <w:pStyle w:val="af6"/>
        <w:spacing w:after="0" w:line="240" w:lineRule="auto"/>
        <w:ind w:left="0" w:firstLine="709"/>
        <w:rPr>
          <w:rFonts w:ascii="Times New Roman" w:hAnsi="Times New Roman"/>
          <w:b/>
          <w:sz w:val="24"/>
          <w:szCs w:val="24"/>
        </w:rPr>
      </w:pPr>
      <w:r w:rsidRPr="00EF1F85">
        <w:rPr>
          <w:rFonts w:ascii="Times New Roman" w:hAnsi="Times New Roman"/>
          <w:b/>
          <w:sz w:val="24"/>
          <w:szCs w:val="24"/>
        </w:rPr>
        <w:t xml:space="preserve">6. Адресом электронной почты в сети Интернет может быть: </w:t>
      </w:r>
    </w:p>
    <w:p w:rsidR="00371794" w:rsidRPr="00EF1F85" w:rsidRDefault="00371794" w:rsidP="00371794">
      <w:pPr>
        <w:pStyle w:val="af6"/>
        <w:spacing w:after="0" w:line="240" w:lineRule="auto"/>
        <w:ind w:left="0" w:firstLine="709"/>
        <w:rPr>
          <w:rFonts w:ascii="Times New Roman" w:hAnsi="Times New Roman"/>
          <w:sz w:val="24"/>
          <w:szCs w:val="24"/>
        </w:rPr>
      </w:pPr>
      <w:r w:rsidRPr="00EF1F85">
        <w:rPr>
          <w:rFonts w:ascii="Times New Roman" w:hAnsi="Times New Roman"/>
          <w:sz w:val="24"/>
          <w:szCs w:val="24"/>
        </w:rPr>
        <w:t xml:space="preserve">А) </w:t>
      </w:r>
      <w:hyperlink r:id="rId7" w:history="1">
        <w:r w:rsidRPr="00EF1F85">
          <w:rPr>
            <w:rStyle w:val="a7"/>
            <w:rFonts w:ascii="Times New Roman" w:hAnsi="Times New Roman"/>
            <w:sz w:val="24"/>
            <w:szCs w:val="24"/>
            <w:lang w:val="en-US"/>
          </w:rPr>
          <w:t>www</w:t>
        </w:r>
        <w:r w:rsidRPr="00EF1F85">
          <w:rPr>
            <w:rStyle w:val="a7"/>
            <w:rFonts w:ascii="Times New Roman" w:hAnsi="Times New Roman"/>
            <w:sz w:val="24"/>
            <w:szCs w:val="24"/>
          </w:rPr>
          <w:t>.</w:t>
        </w:r>
        <w:r w:rsidRPr="00EF1F85">
          <w:rPr>
            <w:rStyle w:val="a7"/>
            <w:rFonts w:ascii="Times New Roman" w:hAnsi="Times New Roman"/>
            <w:sz w:val="24"/>
            <w:szCs w:val="24"/>
            <w:lang w:val="en-US"/>
          </w:rPr>
          <w:t>psu</w:t>
        </w:r>
        <w:r w:rsidRPr="00EF1F85">
          <w:rPr>
            <w:rStyle w:val="a7"/>
            <w:rFonts w:ascii="Times New Roman" w:hAnsi="Times New Roman"/>
            <w:sz w:val="24"/>
            <w:szCs w:val="24"/>
          </w:rPr>
          <w:t>.</w:t>
        </w:r>
        <w:r w:rsidRPr="00EF1F85">
          <w:rPr>
            <w:rStyle w:val="a7"/>
            <w:rFonts w:ascii="Times New Roman" w:hAnsi="Times New Roman"/>
            <w:sz w:val="24"/>
            <w:szCs w:val="24"/>
            <w:lang w:val="en-US"/>
          </w:rPr>
          <w:t>ru</w:t>
        </w:r>
      </w:hyperlink>
      <w:r w:rsidRPr="00EF1F85">
        <w:rPr>
          <w:rFonts w:ascii="Times New Roman" w:hAnsi="Times New Roman"/>
          <w:sz w:val="24"/>
          <w:szCs w:val="24"/>
        </w:rPr>
        <w:t xml:space="preserve">;  Б) </w:t>
      </w:r>
      <w:hyperlink r:id="rId8" w:history="1">
        <w:r w:rsidRPr="00EF1F85">
          <w:rPr>
            <w:rStyle w:val="a7"/>
            <w:rFonts w:ascii="Times New Roman" w:hAnsi="Times New Roman"/>
            <w:sz w:val="24"/>
            <w:szCs w:val="24"/>
            <w:lang w:val="en-US"/>
          </w:rPr>
          <w:t>xizOI</w:t>
        </w:r>
        <w:r w:rsidRPr="00EF1F85">
          <w:rPr>
            <w:rStyle w:val="a7"/>
            <w:rFonts w:ascii="Times New Roman" w:hAnsi="Times New Roman"/>
            <w:sz w:val="24"/>
            <w:szCs w:val="24"/>
          </w:rPr>
          <w:t>23@</w:t>
        </w:r>
        <w:r w:rsidRPr="00EF1F85">
          <w:rPr>
            <w:rStyle w:val="a7"/>
            <w:rFonts w:ascii="Times New Roman" w:hAnsi="Times New Roman"/>
            <w:sz w:val="24"/>
            <w:szCs w:val="24"/>
            <w:lang w:val="en-US"/>
          </w:rPr>
          <w:t>DDHRZ</w:t>
        </w:r>
        <w:r w:rsidRPr="00EF1F85">
          <w:rPr>
            <w:rStyle w:val="a7"/>
            <w:rFonts w:ascii="Times New Roman" w:hAnsi="Times New Roman"/>
            <w:sz w:val="24"/>
            <w:szCs w:val="24"/>
          </w:rPr>
          <w:t>21.</w:t>
        </w:r>
        <w:r w:rsidRPr="00EF1F85">
          <w:rPr>
            <w:rStyle w:val="a7"/>
            <w:rFonts w:ascii="Times New Roman" w:hAnsi="Times New Roman"/>
            <w:sz w:val="24"/>
            <w:szCs w:val="24"/>
            <w:lang w:val="en-US"/>
          </w:rPr>
          <w:t>uk</w:t>
        </w:r>
      </w:hyperlink>
      <w:r w:rsidRPr="00EF1F85">
        <w:rPr>
          <w:rFonts w:ascii="Times New Roman" w:hAnsi="Times New Roman"/>
          <w:sz w:val="24"/>
          <w:szCs w:val="24"/>
        </w:rPr>
        <w:t xml:space="preserve">;  В) </w:t>
      </w:r>
      <w:r w:rsidRPr="00EF1F85">
        <w:rPr>
          <w:rFonts w:ascii="Times New Roman" w:hAnsi="Times New Roman"/>
          <w:sz w:val="24"/>
          <w:szCs w:val="24"/>
          <w:lang w:val="en-US"/>
        </w:rPr>
        <w:t>victor</w:t>
      </w:r>
      <w:r w:rsidRPr="00EF1F85">
        <w:rPr>
          <w:rFonts w:ascii="Times New Roman" w:hAnsi="Times New Roman"/>
          <w:sz w:val="24"/>
          <w:szCs w:val="24"/>
        </w:rPr>
        <w:t>@.</w:t>
      </w:r>
    </w:p>
    <w:p w:rsidR="00371794" w:rsidRPr="00EF1F85" w:rsidRDefault="00371794" w:rsidP="00371794">
      <w:pPr>
        <w:ind w:firstLine="709"/>
        <w:rPr>
          <w:rFonts w:eastAsia="Calibri"/>
          <w:sz w:val="24"/>
          <w:szCs w:val="24"/>
        </w:rPr>
      </w:pPr>
      <w:r w:rsidRPr="00EF1F85">
        <w:rPr>
          <w:b/>
          <w:sz w:val="24"/>
          <w:szCs w:val="24"/>
        </w:rPr>
        <w:t>7.</w:t>
      </w:r>
      <w:r w:rsidRPr="00EF1F85">
        <w:rPr>
          <w:sz w:val="24"/>
          <w:szCs w:val="24"/>
        </w:rPr>
        <w:t xml:space="preserve"> </w:t>
      </w:r>
      <w:r w:rsidRPr="00EF1F85">
        <w:rPr>
          <w:rStyle w:val="a6"/>
          <w:rFonts w:eastAsia="Calibri"/>
          <w:sz w:val="24"/>
          <w:szCs w:val="24"/>
        </w:rPr>
        <w:t>Компьютерная сеть – это …</w:t>
      </w:r>
      <w:r w:rsidRPr="00EF1F85">
        <w:rPr>
          <w:rFonts w:eastAsia="Calibri"/>
          <w:sz w:val="24"/>
          <w:szCs w:val="24"/>
        </w:rPr>
        <w:t xml:space="preserve"> </w:t>
      </w:r>
    </w:p>
    <w:p w:rsidR="00371794" w:rsidRPr="00EF1F85" w:rsidRDefault="00371794" w:rsidP="00371794">
      <w:pPr>
        <w:ind w:firstLine="709"/>
        <w:rPr>
          <w:rFonts w:eastAsia="Calibri"/>
          <w:sz w:val="24"/>
          <w:szCs w:val="24"/>
        </w:rPr>
      </w:pPr>
      <w:r w:rsidRPr="00EF1F85">
        <w:rPr>
          <w:rFonts w:eastAsia="Calibri"/>
          <w:sz w:val="24"/>
          <w:szCs w:val="24"/>
        </w:rPr>
        <w:t xml:space="preserve">А) совокупность компьютеров и различных устройств, обеспечивающих информационный обмен между компьютерами в сети без использования каких-либо промежуточных носителей информации </w:t>
      </w:r>
    </w:p>
    <w:p w:rsidR="00371794" w:rsidRPr="00EF1F85" w:rsidRDefault="00371794" w:rsidP="00371794">
      <w:pPr>
        <w:ind w:firstLine="709"/>
        <w:rPr>
          <w:rFonts w:eastAsia="Calibri"/>
          <w:sz w:val="24"/>
          <w:szCs w:val="24"/>
        </w:rPr>
      </w:pPr>
      <w:r w:rsidRPr="00EF1F85">
        <w:rPr>
          <w:rFonts w:eastAsia="Calibri"/>
          <w:sz w:val="24"/>
          <w:szCs w:val="24"/>
        </w:rPr>
        <w:t xml:space="preserve">Б) объединение компьютеров, расположенных на большом расстоянии, для общего использования мировых информационных ресурсов </w:t>
      </w:r>
    </w:p>
    <w:p w:rsidR="00371794" w:rsidRPr="00EF1F85" w:rsidRDefault="00371794" w:rsidP="00371794">
      <w:pPr>
        <w:ind w:firstLine="709"/>
        <w:rPr>
          <w:sz w:val="24"/>
          <w:szCs w:val="24"/>
        </w:rPr>
      </w:pPr>
      <w:r w:rsidRPr="00EF1F85">
        <w:rPr>
          <w:rFonts w:eastAsia="Calibri"/>
          <w:sz w:val="24"/>
          <w:szCs w:val="24"/>
        </w:rPr>
        <w:t xml:space="preserve">В) объединение компьютеров, расположенных на небольшом расстоянии друг от друга </w:t>
      </w:r>
    </w:p>
    <w:p w:rsidR="00371794" w:rsidRPr="00EF1F85" w:rsidRDefault="00371794" w:rsidP="00371794">
      <w:pPr>
        <w:ind w:firstLine="709"/>
        <w:rPr>
          <w:rFonts w:eastAsia="Calibri"/>
          <w:sz w:val="24"/>
          <w:szCs w:val="24"/>
        </w:rPr>
      </w:pPr>
      <w:r w:rsidRPr="00EF1F85">
        <w:rPr>
          <w:b/>
          <w:sz w:val="24"/>
          <w:szCs w:val="24"/>
        </w:rPr>
        <w:lastRenderedPageBreak/>
        <w:t>8.</w:t>
      </w:r>
      <w:r w:rsidRPr="00EF1F85">
        <w:rPr>
          <w:sz w:val="24"/>
          <w:szCs w:val="24"/>
        </w:rPr>
        <w:t xml:space="preserve"> </w:t>
      </w:r>
      <w:r w:rsidRPr="00EF1F85">
        <w:rPr>
          <w:rStyle w:val="a6"/>
          <w:rFonts w:eastAsia="Calibri"/>
          <w:sz w:val="24"/>
          <w:szCs w:val="24"/>
        </w:rPr>
        <w:t>Протоколы – это …</w:t>
      </w:r>
      <w:r w:rsidRPr="00EF1F85">
        <w:rPr>
          <w:rFonts w:eastAsia="Calibri"/>
          <w:sz w:val="24"/>
          <w:szCs w:val="24"/>
        </w:rPr>
        <w:t xml:space="preserve"> </w:t>
      </w:r>
    </w:p>
    <w:p w:rsidR="00371794" w:rsidRPr="00EF1F85" w:rsidRDefault="00371794" w:rsidP="00371794">
      <w:pPr>
        <w:ind w:firstLine="709"/>
        <w:rPr>
          <w:rFonts w:eastAsia="Calibri"/>
          <w:sz w:val="24"/>
          <w:szCs w:val="24"/>
        </w:rPr>
      </w:pPr>
      <w:r w:rsidRPr="00EF1F85">
        <w:rPr>
          <w:rFonts w:eastAsia="Calibri"/>
          <w:sz w:val="24"/>
          <w:szCs w:val="24"/>
        </w:rPr>
        <w:t xml:space="preserve">А) специализированные средства, позволяющие в реальном времени организовать общение пользователей по каналам компьютерной связи </w:t>
      </w:r>
    </w:p>
    <w:p w:rsidR="00371794" w:rsidRPr="00EF1F85" w:rsidRDefault="00371794" w:rsidP="00371794">
      <w:pPr>
        <w:ind w:firstLine="709"/>
        <w:rPr>
          <w:rFonts w:eastAsia="Calibri"/>
          <w:sz w:val="24"/>
          <w:szCs w:val="24"/>
        </w:rPr>
      </w:pPr>
      <w:r w:rsidRPr="00EF1F85">
        <w:rPr>
          <w:rFonts w:eastAsia="Calibri"/>
          <w:sz w:val="24"/>
          <w:szCs w:val="24"/>
        </w:rPr>
        <w:t xml:space="preserve">Б) совокупностью правил, регулирующих порядок обмена данными в сети </w:t>
      </w:r>
    </w:p>
    <w:p w:rsidR="00371794" w:rsidRPr="00EF1F85" w:rsidRDefault="00371794" w:rsidP="00371794">
      <w:pPr>
        <w:ind w:firstLine="709"/>
        <w:rPr>
          <w:sz w:val="24"/>
          <w:szCs w:val="24"/>
        </w:rPr>
      </w:pPr>
      <w:r w:rsidRPr="00EF1F85">
        <w:rPr>
          <w:rFonts w:eastAsia="Calibri"/>
          <w:sz w:val="24"/>
          <w:szCs w:val="24"/>
        </w:rPr>
        <w:t xml:space="preserve">В) система передачи электронной информации, позволяющая каждому пользователю сети получить доступ к программам и документам, хранящимся на удаленном компьютере </w:t>
      </w:r>
    </w:p>
    <w:p w:rsidR="00371794" w:rsidRPr="00EF1F85" w:rsidRDefault="00371794" w:rsidP="00371794">
      <w:pPr>
        <w:ind w:firstLine="709"/>
        <w:rPr>
          <w:rFonts w:eastAsia="Calibri"/>
          <w:sz w:val="24"/>
          <w:szCs w:val="24"/>
        </w:rPr>
      </w:pPr>
      <w:r w:rsidRPr="00EF1F85">
        <w:rPr>
          <w:b/>
          <w:sz w:val="24"/>
          <w:szCs w:val="24"/>
        </w:rPr>
        <w:t>9.</w:t>
      </w:r>
      <w:r w:rsidRPr="00EF1F85">
        <w:rPr>
          <w:sz w:val="24"/>
          <w:szCs w:val="24"/>
        </w:rPr>
        <w:t xml:space="preserve"> </w:t>
      </w:r>
      <w:r w:rsidRPr="00EF1F85">
        <w:rPr>
          <w:rStyle w:val="a6"/>
          <w:rFonts w:eastAsia="Calibri"/>
          <w:sz w:val="24"/>
          <w:szCs w:val="24"/>
        </w:rPr>
        <w:t>Установите соответствие</w:t>
      </w:r>
      <w:r w:rsidRPr="00EF1F85">
        <w:rPr>
          <w:rFonts w:eastAsia="Calibri"/>
          <w:sz w:val="24"/>
          <w:szCs w:val="24"/>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000"/>
      </w:tblPr>
      <w:tblGrid>
        <w:gridCol w:w="2943"/>
        <w:gridCol w:w="6844"/>
      </w:tblGrid>
      <w:tr w:rsidR="00371794" w:rsidRPr="00EF1F85" w:rsidTr="00414A23">
        <w:trPr>
          <w:tblCellSpacing w:w="0" w:type="dxa"/>
          <w:jc w:val="center"/>
        </w:trPr>
        <w:tc>
          <w:tcPr>
            <w:tcW w:w="2985" w:type="dxa"/>
            <w:tcBorders>
              <w:top w:val="outset" w:sz="6" w:space="0" w:color="auto"/>
              <w:left w:val="outset" w:sz="6" w:space="0" w:color="auto"/>
              <w:bottom w:val="outset" w:sz="6" w:space="0" w:color="auto"/>
              <w:right w:val="outset" w:sz="6" w:space="0" w:color="auto"/>
            </w:tcBorders>
            <w:vAlign w:val="center"/>
          </w:tcPr>
          <w:p w:rsidR="00371794" w:rsidRPr="00EF1F85" w:rsidRDefault="00371794" w:rsidP="00414A23">
            <w:pPr>
              <w:pStyle w:val="af2"/>
              <w:spacing w:before="0" w:after="0"/>
              <w:ind w:firstLine="709"/>
            </w:pPr>
            <w:r w:rsidRPr="00EF1F85">
              <w:t>1. Локальная сеть</w:t>
            </w:r>
          </w:p>
        </w:tc>
        <w:tc>
          <w:tcPr>
            <w:tcW w:w="7020" w:type="dxa"/>
            <w:tcBorders>
              <w:top w:val="outset" w:sz="6" w:space="0" w:color="auto"/>
              <w:left w:val="outset" w:sz="6" w:space="0" w:color="auto"/>
              <w:bottom w:val="outset" w:sz="6" w:space="0" w:color="auto"/>
              <w:right w:val="outset" w:sz="6" w:space="0" w:color="auto"/>
            </w:tcBorders>
          </w:tcPr>
          <w:p w:rsidR="00371794" w:rsidRPr="00EF1F85" w:rsidRDefault="00371794" w:rsidP="00414A23">
            <w:pPr>
              <w:pStyle w:val="af2"/>
              <w:spacing w:before="0" w:after="0"/>
              <w:ind w:firstLine="709"/>
            </w:pPr>
            <w:proofErr w:type="spellStart"/>
            <w:r w:rsidRPr="00EF1F85">
              <w:t>a</w:t>
            </w:r>
            <w:proofErr w:type="spellEnd"/>
            <w:r w:rsidRPr="00EF1F85">
              <w:t>) объединение компьютеров, расположенных на большом расстоянии друг от друга</w:t>
            </w:r>
          </w:p>
        </w:tc>
      </w:tr>
      <w:tr w:rsidR="00371794" w:rsidRPr="00EF1F85" w:rsidTr="00414A23">
        <w:trPr>
          <w:tblCellSpacing w:w="0" w:type="dxa"/>
          <w:jc w:val="center"/>
        </w:trPr>
        <w:tc>
          <w:tcPr>
            <w:tcW w:w="2985" w:type="dxa"/>
            <w:tcBorders>
              <w:top w:val="outset" w:sz="6" w:space="0" w:color="auto"/>
              <w:left w:val="outset" w:sz="6" w:space="0" w:color="auto"/>
              <w:bottom w:val="outset" w:sz="6" w:space="0" w:color="auto"/>
              <w:right w:val="outset" w:sz="6" w:space="0" w:color="auto"/>
            </w:tcBorders>
            <w:vAlign w:val="center"/>
          </w:tcPr>
          <w:p w:rsidR="00371794" w:rsidRPr="00EF1F85" w:rsidRDefault="00371794" w:rsidP="00414A23">
            <w:pPr>
              <w:pStyle w:val="af2"/>
              <w:spacing w:before="0" w:after="0"/>
              <w:ind w:firstLine="709"/>
            </w:pPr>
            <w:r w:rsidRPr="00EF1F85">
              <w:t>2. Региональная сеть</w:t>
            </w:r>
          </w:p>
        </w:tc>
        <w:tc>
          <w:tcPr>
            <w:tcW w:w="7020" w:type="dxa"/>
            <w:tcBorders>
              <w:top w:val="outset" w:sz="6" w:space="0" w:color="auto"/>
              <w:left w:val="outset" w:sz="6" w:space="0" w:color="auto"/>
              <w:bottom w:val="outset" w:sz="6" w:space="0" w:color="auto"/>
              <w:right w:val="outset" w:sz="6" w:space="0" w:color="auto"/>
            </w:tcBorders>
          </w:tcPr>
          <w:p w:rsidR="00371794" w:rsidRPr="00EF1F85" w:rsidRDefault="00371794" w:rsidP="00414A23">
            <w:pPr>
              <w:pStyle w:val="af2"/>
              <w:spacing w:before="0" w:after="0"/>
              <w:ind w:firstLine="709"/>
            </w:pPr>
            <w:proofErr w:type="spellStart"/>
            <w:r w:rsidRPr="00EF1F85">
              <w:t>b</w:t>
            </w:r>
            <w:proofErr w:type="spellEnd"/>
            <w:r w:rsidRPr="00EF1F85">
              <w:t>)</w:t>
            </w:r>
            <w:r w:rsidRPr="00EF1F85">
              <w:rPr>
                <w:rStyle w:val="a6"/>
              </w:rPr>
              <w:t xml:space="preserve"> </w:t>
            </w:r>
            <w:r w:rsidRPr="00EF1F85">
              <w:t>объединение локальных сетей в пределах одной корпорации для решения общих задач</w:t>
            </w:r>
          </w:p>
        </w:tc>
      </w:tr>
      <w:tr w:rsidR="00371794" w:rsidRPr="00EF1F85" w:rsidTr="00414A23">
        <w:trPr>
          <w:tblCellSpacing w:w="0" w:type="dxa"/>
          <w:jc w:val="center"/>
        </w:trPr>
        <w:tc>
          <w:tcPr>
            <w:tcW w:w="2985" w:type="dxa"/>
            <w:tcBorders>
              <w:top w:val="outset" w:sz="6" w:space="0" w:color="auto"/>
              <w:left w:val="outset" w:sz="6" w:space="0" w:color="auto"/>
              <w:bottom w:val="outset" w:sz="6" w:space="0" w:color="auto"/>
              <w:right w:val="outset" w:sz="6" w:space="0" w:color="auto"/>
            </w:tcBorders>
            <w:vAlign w:val="center"/>
          </w:tcPr>
          <w:p w:rsidR="00371794" w:rsidRPr="00EF1F85" w:rsidRDefault="00371794" w:rsidP="00414A23">
            <w:pPr>
              <w:pStyle w:val="af2"/>
              <w:spacing w:before="0" w:after="0"/>
              <w:ind w:firstLine="709"/>
            </w:pPr>
            <w:r w:rsidRPr="00EF1F85">
              <w:t>3. Корпоративная сеть</w:t>
            </w:r>
          </w:p>
        </w:tc>
        <w:tc>
          <w:tcPr>
            <w:tcW w:w="7020" w:type="dxa"/>
            <w:tcBorders>
              <w:top w:val="outset" w:sz="6" w:space="0" w:color="auto"/>
              <w:left w:val="outset" w:sz="6" w:space="0" w:color="auto"/>
              <w:bottom w:val="outset" w:sz="6" w:space="0" w:color="auto"/>
              <w:right w:val="outset" w:sz="6" w:space="0" w:color="auto"/>
            </w:tcBorders>
          </w:tcPr>
          <w:p w:rsidR="00371794" w:rsidRPr="00EF1F85" w:rsidRDefault="00371794" w:rsidP="00414A23">
            <w:pPr>
              <w:pStyle w:val="af2"/>
              <w:spacing w:before="0" w:after="0"/>
              <w:ind w:firstLine="709"/>
            </w:pPr>
            <w:proofErr w:type="spellStart"/>
            <w:r w:rsidRPr="00EF1F85">
              <w:t>c</w:t>
            </w:r>
            <w:proofErr w:type="spellEnd"/>
            <w:r w:rsidRPr="00EF1F85">
              <w:t>) объединение компьютеров в пределах одного города, области, страны</w:t>
            </w:r>
          </w:p>
        </w:tc>
      </w:tr>
      <w:tr w:rsidR="00371794" w:rsidRPr="00EF1F85" w:rsidTr="00414A23">
        <w:trPr>
          <w:tblCellSpacing w:w="0" w:type="dxa"/>
          <w:jc w:val="center"/>
        </w:trPr>
        <w:tc>
          <w:tcPr>
            <w:tcW w:w="2985" w:type="dxa"/>
            <w:tcBorders>
              <w:top w:val="outset" w:sz="6" w:space="0" w:color="auto"/>
              <w:left w:val="outset" w:sz="6" w:space="0" w:color="auto"/>
              <w:bottom w:val="outset" w:sz="6" w:space="0" w:color="auto"/>
              <w:right w:val="outset" w:sz="6" w:space="0" w:color="auto"/>
            </w:tcBorders>
            <w:vAlign w:val="center"/>
          </w:tcPr>
          <w:p w:rsidR="00371794" w:rsidRPr="00EF1F85" w:rsidRDefault="00371794" w:rsidP="00414A23">
            <w:pPr>
              <w:pStyle w:val="af2"/>
              <w:spacing w:before="0" w:after="0"/>
              <w:ind w:firstLine="709"/>
            </w:pPr>
            <w:r w:rsidRPr="00EF1F85">
              <w:t>4. Глобальная сеть</w:t>
            </w:r>
          </w:p>
        </w:tc>
        <w:tc>
          <w:tcPr>
            <w:tcW w:w="7020" w:type="dxa"/>
            <w:tcBorders>
              <w:top w:val="outset" w:sz="6" w:space="0" w:color="auto"/>
              <w:left w:val="outset" w:sz="6" w:space="0" w:color="auto"/>
              <w:bottom w:val="outset" w:sz="6" w:space="0" w:color="auto"/>
              <w:right w:val="outset" w:sz="6" w:space="0" w:color="auto"/>
            </w:tcBorders>
          </w:tcPr>
          <w:p w:rsidR="00371794" w:rsidRPr="00EF1F85" w:rsidRDefault="00371794" w:rsidP="00414A23">
            <w:pPr>
              <w:pStyle w:val="af2"/>
              <w:spacing w:before="0" w:after="0"/>
              <w:ind w:firstLine="709"/>
            </w:pPr>
            <w:proofErr w:type="spellStart"/>
            <w:r w:rsidRPr="00EF1F85">
              <w:t>d</w:t>
            </w:r>
            <w:proofErr w:type="spellEnd"/>
            <w:r w:rsidRPr="00EF1F85">
              <w:t>) объединение компьютеров, расположенных на небольшом расстоянии друг от друга</w:t>
            </w:r>
            <w:r w:rsidRPr="00EF1F85">
              <w:rPr>
                <w:rStyle w:val="a6"/>
              </w:rPr>
              <w:t xml:space="preserve"> </w:t>
            </w:r>
          </w:p>
        </w:tc>
      </w:tr>
    </w:tbl>
    <w:p w:rsidR="00371794" w:rsidRPr="00EF1F85" w:rsidRDefault="00371794" w:rsidP="00371794">
      <w:pPr>
        <w:ind w:firstLine="709"/>
        <w:rPr>
          <w:rFonts w:eastAsia="Calibri"/>
          <w:b/>
          <w:sz w:val="24"/>
          <w:szCs w:val="24"/>
        </w:rPr>
      </w:pPr>
      <w:r w:rsidRPr="00EF1F85">
        <w:rPr>
          <w:rFonts w:eastAsia="Calibri"/>
          <w:b/>
          <w:sz w:val="24"/>
          <w:szCs w:val="24"/>
        </w:rPr>
        <w:t>10. Из каких этапов состоит построение и исследование моделей?</w:t>
      </w:r>
    </w:p>
    <w:p w:rsidR="00371794" w:rsidRPr="00EF1F85" w:rsidRDefault="00371794" w:rsidP="00371794">
      <w:pPr>
        <w:ind w:firstLine="709"/>
        <w:rPr>
          <w:rFonts w:eastAsia="Calibri"/>
          <w:sz w:val="24"/>
          <w:szCs w:val="24"/>
        </w:rPr>
      </w:pPr>
      <w:r w:rsidRPr="00EF1F85">
        <w:rPr>
          <w:rFonts w:eastAsia="Calibri"/>
          <w:sz w:val="24"/>
          <w:szCs w:val="24"/>
        </w:rPr>
        <w:t xml:space="preserve"> А) описательная информационная модель, формальная модель;  Б) описательная информационная модель, формализованная модель, компьютерная модель, анализ результатов.</w:t>
      </w:r>
    </w:p>
    <w:p w:rsidR="00371794" w:rsidRPr="00EF1F85" w:rsidRDefault="00371794" w:rsidP="00371794">
      <w:pPr>
        <w:pStyle w:val="af6"/>
        <w:spacing w:after="0" w:line="240" w:lineRule="auto"/>
        <w:ind w:left="0" w:firstLine="709"/>
        <w:rPr>
          <w:rFonts w:ascii="Times New Roman" w:hAnsi="Times New Roman"/>
          <w:sz w:val="24"/>
          <w:szCs w:val="24"/>
        </w:rPr>
      </w:pPr>
    </w:p>
    <w:p w:rsidR="00371794" w:rsidRPr="00EF1F85" w:rsidRDefault="00371794" w:rsidP="00371794">
      <w:pPr>
        <w:pStyle w:val="af6"/>
        <w:spacing w:after="0" w:line="240" w:lineRule="auto"/>
        <w:ind w:left="0" w:firstLine="709"/>
        <w:rPr>
          <w:rFonts w:ascii="Times New Roman" w:hAnsi="Times New Roman"/>
          <w:sz w:val="24"/>
          <w:szCs w:val="24"/>
        </w:rPr>
      </w:pPr>
    </w:p>
    <w:p w:rsidR="00371794" w:rsidRPr="00371794" w:rsidRDefault="00371794" w:rsidP="00371794">
      <w:pPr>
        <w:pStyle w:val="Style4"/>
        <w:widowControl/>
        <w:tabs>
          <w:tab w:val="left" w:pos="826"/>
        </w:tabs>
        <w:spacing w:line="240" w:lineRule="auto"/>
        <w:ind w:firstLine="0"/>
        <w:rPr>
          <w:rStyle w:val="FontStyle43"/>
          <w:sz w:val="24"/>
        </w:rPr>
      </w:pPr>
    </w:p>
    <w:sectPr w:rsidR="00371794" w:rsidRPr="00371794" w:rsidSect="00804B24">
      <w:headerReference w:type="even" r:id="rId9"/>
      <w:headerReference w:type="default" r:id="rId10"/>
      <w:footerReference w:type="even" r:id="rId11"/>
      <w:footerReference w:type="default" r:id="rId12"/>
      <w:headerReference w:type="first" r:id="rId13"/>
      <w:footerReference w:type="first" r:id="rId14"/>
      <w:type w:val="nextColumn"/>
      <w:pgSz w:w="11905" w:h="16837"/>
      <w:pgMar w:top="993" w:right="1134" w:bottom="1134" w:left="1134"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676" w:rsidRDefault="00B84676">
      <w:r>
        <w:separator/>
      </w:r>
    </w:p>
  </w:endnote>
  <w:endnote w:type="continuationSeparator" w:id="0">
    <w:p w:rsidR="00B84676" w:rsidRDefault="00B846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iberation Sans">
    <w:altName w:val="Arial Unicode MS"/>
    <w:panose1 w:val="00000000000000000000"/>
    <w:charset w:val="80"/>
    <w:family w:val="swiss"/>
    <w:notTrueType/>
    <w:pitch w:val="variable"/>
    <w:sig w:usb0="00000001" w:usb1="08070000" w:usb2="00000010" w:usb3="00000000" w:csb0="00020000" w:csb1="00000000"/>
  </w:font>
  <w:font w:name="DejaVu Sans">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notTrueType/>
    <w:pitch w:val="variable"/>
    <w:sig w:usb0="00000201" w:usb1="00000000" w:usb2="00000000" w:usb3="00000000" w:csb0="00000004"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30E" w:rsidRDefault="002474A2" w:rsidP="0042454B">
    <w:pPr>
      <w:pStyle w:val="ae"/>
      <w:framePr w:wrap="around" w:vAnchor="text" w:hAnchor="margin" w:xAlign="center" w:y="1"/>
      <w:rPr>
        <w:rStyle w:val="a3"/>
      </w:rPr>
    </w:pPr>
    <w:r>
      <w:rPr>
        <w:rStyle w:val="a3"/>
      </w:rPr>
      <w:fldChar w:fldCharType="begin"/>
    </w:r>
    <w:r w:rsidR="003D530E">
      <w:rPr>
        <w:rStyle w:val="a3"/>
      </w:rPr>
      <w:instrText xml:space="preserve">PAGE  </w:instrText>
    </w:r>
    <w:r>
      <w:rPr>
        <w:rStyle w:val="a3"/>
      </w:rPr>
      <w:fldChar w:fldCharType="end"/>
    </w:r>
  </w:p>
  <w:p w:rsidR="003D530E" w:rsidRDefault="003D530E"/>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30E" w:rsidRDefault="002474A2" w:rsidP="0042454B">
    <w:pPr>
      <w:pStyle w:val="ae"/>
      <w:framePr w:wrap="around" w:vAnchor="text" w:hAnchor="margin" w:xAlign="center" w:y="1"/>
      <w:rPr>
        <w:rStyle w:val="a3"/>
      </w:rPr>
    </w:pPr>
    <w:r>
      <w:rPr>
        <w:rStyle w:val="a3"/>
      </w:rPr>
      <w:fldChar w:fldCharType="begin"/>
    </w:r>
    <w:r w:rsidR="003D530E">
      <w:rPr>
        <w:rStyle w:val="a3"/>
      </w:rPr>
      <w:instrText xml:space="preserve">PAGE  </w:instrText>
    </w:r>
    <w:r>
      <w:rPr>
        <w:rStyle w:val="a3"/>
      </w:rPr>
      <w:fldChar w:fldCharType="separate"/>
    </w:r>
    <w:r w:rsidR="00371794">
      <w:rPr>
        <w:rStyle w:val="a3"/>
        <w:noProof/>
      </w:rPr>
      <w:t>8</w:t>
    </w:r>
    <w:r>
      <w:rPr>
        <w:rStyle w:val="a3"/>
      </w:rPr>
      <w:fldChar w:fldCharType="end"/>
    </w:r>
  </w:p>
  <w:p w:rsidR="003D530E" w:rsidRDefault="002474A2">
    <w:pPr>
      <w:pStyle w:val="ae"/>
      <w:ind w:right="360"/>
    </w:pPr>
    <w:r>
      <w:rPr>
        <w:noProof/>
        <w:lang w:eastAsia="ru-RU"/>
      </w:rPr>
      <w:pict>
        <v:shapetype id="_x0000_t202" coordsize="21600,21600" o:spt="202" path="m,l,21600r21600,l21600,xe">
          <v:stroke joinstyle="miter"/>
          <v:path gradientshapeok="t" o:connecttype="rect"/>
        </v:shapetype>
        <v:shape id="Text Box 1" o:spid="_x0000_s6145" type="#_x0000_t202" style="position:absolute;margin-left:796.35pt;margin-top:.05pt;width:9.95pt;height:11.45pt;z-index:251657728;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" stroked="f">
          <v:fill opacity="0"/>
          <v:textbox inset="0,0,0,0">
            <w:txbxContent>
              <w:p w:rsidR="003D530E" w:rsidRDefault="003D530E">
                <w:pPr>
                  <w:pStyle w:val="ae"/>
                </w:pPr>
              </w:p>
            </w:txbxContent>
          </v:textbox>
          <w10:wrap type="square" side="largest" anchorx="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30E" w:rsidRDefault="003D530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676" w:rsidRDefault="00B84676">
      <w:r>
        <w:separator/>
      </w:r>
    </w:p>
  </w:footnote>
  <w:footnote w:type="continuationSeparator" w:id="0">
    <w:p w:rsidR="00B84676" w:rsidRDefault="00B846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30E" w:rsidRDefault="003D530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30E" w:rsidRDefault="003D530E"/>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530E" w:rsidRDefault="003D530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2">
    <w:nsid w:val="00000003"/>
    <w:multiLevelType w:val="singleLevel"/>
    <w:tmpl w:val="00000003"/>
    <w:name w:val="WW8Num3"/>
    <w:lvl w:ilvl="0">
      <w:start w:val="1"/>
      <w:numFmt w:val="bullet"/>
      <w:lvlText w:val=""/>
      <w:lvlJc w:val="left"/>
      <w:pPr>
        <w:tabs>
          <w:tab w:val="num" w:pos="1287"/>
        </w:tabs>
        <w:ind w:left="1287" w:hanging="360"/>
      </w:pPr>
      <w:rPr>
        <w:rFonts w:ascii="Symbol" w:hAnsi="Symbol"/>
      </w:rPr>
    </w:lvl>
  </w:abstractNum>
  <w:abstractNum w:abstractNumId="3">
    <w:nsid w:val="00000004"/>
    <w:multiLevelType w:val="singleLevel"/>
    <w:tmpl w:val="00000004"/>
    <w:name w:val="WW8Num4"/>
    <w:lvl w:ilvl="0">
      <w:start w:val="2"/>
      <w:numFmt w:val="decimal"/>
      <w:lvlText w:val="%1."/>
      <w:lvlJc w:val="left"/>
      <w:pPr>
        <w:tabs>
          <w:tab w:val="num" w:pos="786"/>
        </w:tabs>
        <w:ind w:left="786" w:hanging="360"/>
      </w:pPr>
      <w:rPr>
        <w:rFonts w:cs="Times New Roman"/>
      </w:rPr>
    </w:lvl>
  </w:abstractNum>
  <w:abstractNum w:abstractNumId="4">
    <w:nsid w:val="00000005"/>
    <w:multiLevelType w:val="singleLevel"/>
    <w:tmpl w:val="00000005"/>
    <w:name w:val="WW8Num5"/>
    <w:lvl w:ilvl="0">
      <w:start w:val="1"/>
      <w:numFmt w:val="bullet"/>
      <w:lvlText w:val=""/>
      <w:lvlJc w:val="left"/>
      <w:pPr>
        <w:tabs>
          <w:tab w:val="num" w:pos="1287"/>
        </w:tabs>
        <w:ind w:left="1287" w:hanging="360"/>
      </w:pPr>
      <w:rPr>
        <w:rFonts w:ascii="Symbol" w:hAnsi="Symbol"/>
      </w:rPr>
    </w:lvl>
  </w:abstractNum>
  <w:abstractNum w:abstractNumId="5">
    <w:nsid w:val="00000006"/>
    <w:multiLevelType w:val="singleLevel"/>
    <w:tmpl w:val="00000006"/>
    <w:name w:val="WW8Num6"/>
    <w:lvl w:ilvl="0">
      <w:start w:val="1"/>
      <w:numFmt w:val="decimal"/>
      <w:lvlText w:val="%1."/>
      <w:lvlJc w:val="left"/>
      <w:pPr>
        <w:tabs>
          <w:tab w:val="num" w:pos="1542"/>
        </w:tabs>
        <w:ind w:left="1542" w:hanging="975"/>
      </w:pPr>
      <w:rPr>
        <w:rFonts w:cs="Times New Roman"/>
      </w:rPr>
    </w:lvl>
  </w:abstractNum>
  <w:abstractNum w:abstractNumId="6">
    <w:nsid w:val="00000007"/>
    <w:multiLevelType w:val="singleLevel"/>
    <w:tmpl w:val="00000007"/>
    <w:name w:val="WW8Num7"/>
    <w:lvl w:ilvl="0">
      <w:start w:val="1"/>
      <w:numFmt w:val="bullet"/>
      <w:lvlText w:val=""/>
      <w:lvlJc w:val="left"/>
      <w:pPr>
        <w:tabs>
          <w:tab w:val="num" w:pos="1287"/>
        </w:tabs>
        <w:ind w:left="1287" w:hanging="360"/>
      </w:pPr>
      <w:rPr>
        <w:rFonts w:ascii="Symbol" w:hAnsi="Symbol"/>
      </w:rPr>
    </w:lvl>
  </w:abstractNum>
  <w:abstractNum w:abstractNumId="7">
    <w:nsid w:val="00000008"/>
    <w:multiLevelType w:val="singleLevel"/>
    <w:tmpl w:val="00000008"/>
    <w:name w:val="WW8Num8"/>
    <w:lvl w:ilvl="0">
      <w:start w:val="1"/>
      <w:numFmt w:val="decimal"/>
      <w:lvlText w:val="%1."/>
      <w:lvlJc w:val="left"/>
      <w:pPr>
        <w:tabs>
          <w:tab w:val="num" w:pos="720"/>
        </w:tabs>
        <w:ind w:left="720" w:hanging="360"/>
      </w:pPr>
      <w:rPr>
        <w:rFonts w:ascii="Symbol" w:hAnsi="Symbol" w:cs="Times New Roman"/>
      </w:rPr>
    </w:lvl>
  </w:abstractNum>
  <w:abstractNum w:abstractNumId="8">
    <w:nsid w:val="00000009"/>
    <w:multiLevelType w:val="singleLevel"/>
    <w:tmpl w:val="00000009"/>
    <w:name w:val="WW8Num9"/>
    <w:lvl w:ilvl="0">
      <w:start w:val="1"/>
      <w:numFmt w:val="decimal"/>
      <w:lvlText w:val="%1."/>
      <w:lvlJc w:val="left"/>
      <w:pPr>
        <w:tabs>
          <w:tab w:val="num" w:pos="2340"/>
        </w:tabs>
        <w:ind w:left="2340" w:hanging="360"/>
      </w:pPr>
      <w:rPr>
        <w:rFonts w:cs="Times New Roman"/>
      </w:rPr>
    </w:lvl>
  </w:abstractNum>
  <w:abstractNum w:abstractNumId="9">
    <w:nsid w:val="0000000A"/>
    <w:multiLevelType w:val="singleLevel"/>
    <w:tmpl w:val="0000000A"/>
    <w:name w:val="WW8Num10"/>
    <w:lvl w:ilvl="0">
      <w:start w:val="1"/>
      <w:numFmt w:val="bullet"/>
      <w:lvlText w:val=""/>
      <w:lvlJc w:val="left"/>
      <w:pPr>
        <w:tabs>
          <w:tab w:val="num" w:pos="720"/>
        </w:tabs>
        <w:ind w:left="720" w:hanging="360"/>
      </w:pPr>
      <w:rPr>
        <w:rFonts w:ascii="Symbol" w:hAnsi="Symbol"/>
      </w:rPr>
    </w:lvl>
  </w:abstractNum>
  <w:abstractNum w:abstractNumId="10">
    <w:nsid w:val="0000000B"/>
    <w:multiLevelType w:val="singleLevel"/>
    <w:tmpl w:val="0000000B"/>
    <w:name w:val="WW8Num11"/>
    <w:lvl w:ilvl="0">
      <w:start w:val="1"/>
      <w:numFmt w:val="bullet"/>
      <w:lvlText w:val=""/>
      <w:lvlJc w:val="left"/>
      <w:pPr>
        <w:tabs>
          <w:tab w:val="num" w:pos="567"/>
        </w:tabs>
        <w:ind w:left="567" w:hanging="567"/>
      </w:pPr>
      <w:rPr>
        <w:rFonts w:ascii="Symbol" w:hAnsi="Symbol"/>
      </w:rPr>
    </w:lvl>
  </w:abstractNum>
  <w:abstractNum w:abstractNumId="11">
    <w:nsid w:val="0000000C"/>
    <w:multiLevelType w:val="singleLevel"/>
    <w:tmpl w:val="0000000C"/>
    <w:name w:val="WW8Num12"/>
    <w:lvl w:ilvl="0">
      <w:start w:val="1"/>
      <w:numFmt w:val="bullet"/>
      <w:lvlText w:val=""/>
      <w:lvlJc w:val="left"/>
      <w:pPr>
        <w:tabs>
          <w:tab w:val="num" w:pos="1287"/>
        </w:tabs>
        <w:ind w:left="1287" w:hanging="360"/>
      </w:pPr>
      <w:rPr>
        <w:rFonts w:ascii="Symbol" w:hAnsi="Symbol"/>
      </w:rPr>
    </w:lvl>
  </w:abstractNum>
  <w:abstractNum w:abstractNumId="12">
    <w:nsid w:val="0F224C2C"/>
    <w:multiLevelType w:val="multilevel"/>
    <w:tmpl w:val="C142B77A"/>
    <w:lvl w:ilvl="0">
      <w:start w:val="2"/>
      <w:numFmt w:val="decimal"/>
      <w:lvlText w:val="%1."/>
      <w:lvlJc w:val="left"/>
      <w:pPr>
        <w:tabs>
          <w:tab w:val="num" w:pos="786"/>
        </w:tabs>
        <w:ind w:left="786"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111C103E"/>
    <w:multiLevelType w:val="hybridMultilevel"/>
    <w:tmpl w:val="B456E930"/>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4">
    <w:nsid w:val="12DE03B8"/>
    <w:multiLevelType w:val="hybridMultilevel"/>
    <w:tmpl w:val="AC9087AE"/>
    <w:lvl w:ilvl="0" w:tplc="00000004">
      <w:start w:val="2"/>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3073648"/>
    <w:multiLevelType w:val="multilevel"/>
    <w:tmpl w:val="F79A524A"/>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6">
    <w:nsid w:val="175F58C4"/>
    <w:multiLevelType w:val="hybridMultilevel"/>
    <w:tmpl w:val="787A40D0"/>
    <w:lvl w:ilvl="0" w:tplc="04190001">
      <w:start w:val="1"/>
      <w:numFmt w:val="bullet"/>
      <w:lvlText w:val=""/>
      <w:lvlJc w:val="left"/>
      <w:pPr>
        <w:tabs>
          <w:tab w:val="num" w:pos="720"/>
        </w:tabs>
        <w:ind w:left="720" w:hanging="360"/>
      </w:pPr>
      <w:rPr>
        <w:rFonts w:ascii="Symbol" w:hAnsi="Symbol" w:hint="default"/>
      </w:rPr>
    </w:lvl>
    <w:lvl w:ilvl="1" w:tplc="66E8388C">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A0E36AA"/>
    <w:multiLevelType w:val="hybridMultilevel"/>
    <w:tmpl w:val="6B063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D9932A5"/>
    <w:multiLevelType w:val="hybridMultilevel"/>
    <w:tmpl w:val="428A3914"/>
    <w:lvl w:ilvl="0" w:tplc="04190003">
      <w:start w:val="1"/>
      <w:numFmt w:val="bullet"/>
      <w:lvlText w:val="o"/>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9">
    <w:nsid w:val="201E49FC"/>
    <w:multiLevelType w:val="hybridMultilevel"/>
    <w:tmpl w:val="922AFD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23D3ADD"/>
    <w:multiLevelType w:val="hybridMultilevel"/>
    <w:tmpl w:val="CC88FC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2CA86C95"/>
    <w:multiLevelType w:val="hybridMultilevel"/>
    <w:tmpl w:val="D1AA173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2DDB6E0F"/>
    <w:multiLevelType w:val="hybridMultilevel"/>
    <w:tmpl w:val="83747C2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2FE2233C"/>
    <w:multiLevelType w:val="hybridMultilevel"/>
    <w:tmpl w:val="E3D2AF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1775070"/>
    <w:multiLevelType w:val="hybridMultilevel"/>
    <w:tmpl w:val="37A886A4"/>
    <w:lvl w:ilvl="0" w:tplc="0D9EBB66">
      <w:start w:val="1"/>
      <w:numFmt w:val="bullet"/>
      <w:lvlText w:val=""/>
      <w:lvlJc w:val="left"/>
      <w:pPr>
        <w:tabs>
          <w:tab w:val="num" w:pos="1420"/>
        </w:tabs>
        <w:ind w:left="14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2B34943"/>
    <w:multiLevelType w:val="hybridMultilevel"/>
    <w:tmpl w:val="C4AA6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5105AFB"/>
    <w:multiLevelType w:val="hybridMultilevel"/>
    <w:tmpl w:val="A018349C"/>
    <w:lvl w:ilvl="0" w:tplc="04190001">
      <w:start w:val="1"/>
      <w:numFmt w:val="bullet"/>
      <w:lvlText w:val=""/>
      <w:lvlJc w:val="left"/>
      <w:pPr>
        <w:tabs>
          <w:tab w:val="num" w:pos="720"/>
        </w:tabs>
        <w:ind w:left="720" w:hanging="360"/>
      </w:pPr>
      <w:rPr>
        <w:rFonts w:ascii="Symbol" w:hAnsi="Symbol" w:hint="default"/>
      </w:rPr>
    </w:lvl>
    <w:lvl w:ilvl="1" w:tplc="0419000B">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5B10237"/>
    <w:multiLevelType w:val="hybridMultilevel"/>
    <w:tmpl w:val="56DE0AEC"/>
    <w:lvl w:ilvl="0" w:tplc="D96A33FC">
      <w:start w:val="1"/>
      <w:numFmt w:val="bullet"/>
      <w:lvlText w:val=""/>
      <w:lvlJc w:val="left"/>
      <w:pPr>
        <w:tabs>
          <w:tab w:val="num" w:pos="720"/>
        </w:tabs>
        <w:ind w:left="720" w:hanging="360"/>
      </w:pPr>
      <w:rPr>
        <w:rFonts w:ascii="Wingdings 2" w:hAnsi="Wingdings 2"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nsid w:val="37481167"/>
    <w:multiLevelType w:val="hybridMultilevel"/>
    <w:tmpl w:val="8E14F990"/>
    <w:lvl w:ilvl="0" w:tplc="04190001">
      <w:start w:val="1"/>
      <w:numFmt w:val="bullet"/>
      <w:lvlText w:val=""/>
      <w:lvlJc w:val="left"/>
      <w:pPr>
        <w:tabs>
          <w:tab w:val="num" w:pos="1429"/>
        </w:tabs>
        <w:ind w:left="1429" w:hanging="360"/>
      </w:pPr>
      <w:rPr>
        <w:rFonts w:ascii="Symbol" w:hAnsi="Symbol" w:hint="default"/>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29">
    <w:nsid w:val="3B1D7BE0"/>
    <w:multiLevelType w:val="hybridMultilevel"/>
    <w:tmpl w:val="32E0425C"/>
    <w:lvl w:ilvl="0" w:tplc="E5D4BA50">
      <w:start w:val="1"/>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0">
    <w:nsid w:val="3C442BF3"/>
    <w:multiLevelType w:val="hybridMultilevel"/>
    <w:tmpl w:val="7B4A285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3DB7668F"/>
    <w:multiLevelType w:val="hybridMultilevel"/>
    <w:tmpl w:val="8DD244AE"/>
    <w:lvl w:ilvl="0" w:tplc="04190003">
      <w:start w:val="1"/>
      <w:numFmt w:val="bullet"/>
      <w:lvlText w:val="o"/>
      <w:lvlJc w:val="left"/>
      <w:pPr>
        <w:tabs>
          <w:tab w:val="num" w:pos="1260"/>
        </w:tabs>
        <w:ind w:left="126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41466692"/>
    <w:multiLevelType w:val="hybridMultilevel"/>
    <w:tmpl w:val="97CE29AA"/>
    <w:lvl w:ilvl="0" w:tplc="C62281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6851D9A"/>
    <w:multiLevelType w:val="hybridMultilevel"/>
    <w:tmpl w:val="CB54CFF8"/>
    <w:lvl w:ilvl="0" w:tplc="00000004">
      <w:start w:val="2"/>
      <w:numFmt w:val="decimal"/>
      <w:lvlText w:val="%1."/>
      <w:lvlJc w:val="left"/>
      <w:pPr>
        <w:tabs>
          <w:tab w:val="num" w:pos="786"/>
        </w:tabs>
        <w:ind w:left="786"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4B0E1F2E"/>
    <w:multiLevelType w:val="hybridMultilevel"/>
    <w:tmpl w:val="98D24C8A"/>
    <w:lvl w:ilvl="0" w:tplc="497A4CE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0D24614"/>
    <w:multiLevelType w:val="hybridMultilevel"/>
    <w:tmpl w:val="6E66D34A"/>
    <w:lvl w:ilvl="0" w:tplc="00000006">
      <w:start w:val="1"/>
      <w:numFmt w:val="decimal"/>
      <w:lvlText w:val="%1."/>
      <w:lvlJc w:val="left"/>
      <w:pPr>
        <w:tabs>
          <w:tab w:val="num" w:pos="1826"/>
        </w:tabs>
        <w:ind w:left="1826" w:hanging="975"/>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529C65E4"/>
    <w:multiLevelType w:val="hybridMultilevel"/>
    <w:tmpl w:val="4CA60190"/>
    <w:lvl w:ilvl="0" w:tplc="01C66454">
      <w:start w:val="1"/>
      <w:numFmt w:val="decimal"/>
      <w:lvlText w:val="%1)"/>
      <w:lvlJc w:val="left"/>
      <w:pPr>
        <w:tabs>
          <w:tab w:val="num" w:pos="900"/>
        </w:tabs>
        <w:ind w:left="900" w:hanging="360"/>
      </w:pPr>
      <w:rPr>
        <w:rFonts w:cs="Times New Roman" w:hint="default"/>
      </w:rPr>
    </w:lvl>
    <w:lvl w:ilvl="1" w:tplc="C77687E2">
      <w:start w:val="1"/>
      <w:numFmt w:val="bullet"/>
      <w:lvlText w:val=""/>
      <w:lvlJc w:val="left"/>
      <w:pPr>
        <w:tabs>
          <w:tab w:val="num" w:pos="1440"/>
        </w:tabs>
        <w:ind w:left="1440" w:hanging="360"/>
      </w:pPr>
      <w:rPr>
        <w:rFonts w:ascii="Webdings" w:hAnsi="Webdings" w:hint="default"/>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52F433FB"/>
    <w:multiLevelType w:val="hybridMultilevel"/>
    <w:tmpl w:val="C2B2BB40"/>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8">
    <w:nsid w:val="54EB1028"/>
    <w:multiLevelType w:val="hybridMultilevel"/>
    <w:tmpl w:val="4720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61D5082"/>
    <w:multiLevelType w:val="hybridMultilevel"/>
    <w:tmpl w:val="1FEE39A8"/>
    <w:lvl w:ilvl="0" w:tplc="A17C8D0C">
      <w:start w:val="1"/>
      <w:numFmt w:val="decimal"/>
      <w:lvlText w:val="%1."/>
      <w:lvlJc w:val="left"/>
      <w:pPr>
        <w:tabs>
          <w:tab w:val="num" w:pos="900"/>
        </w:tabs>
        <w:ind w:left="900" w:hanging="360"/>
      </w:pPr>
      <w:rPr>
        <w:rFonts w:cs="Times New Roman" w:hint="default"/>
      </w:rPr>
    </w:lvl>
    <w:lvl w:ilvl="1" w:tplc="04190017">
      <w:start w:val="1"/>
      <w:numFmt w:val="lowerLetter"/>
      <w:lvlText w:val="%2)"/>
      <w:lvlJc w:val="left"/>
      <w:pPr>
        <w:tabs>
          <w:tab w:val="num" w:pos="1620"/>
        </w:tabs>
        <w:ind w:left="1620" w:hanging="360"/>
      </w:pPr>
      <w:rPr>
        <w:rFonts w:cs="Times New Roman" w:hint="default"/>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40">
    <w:nsid w:val="5F186865"/>
    <w:multiLevelType w:val="hybridMultilevel"/>
    <w:tmpl w:val="7D5A72A0"/>
    <w:lvl w:ilvl="0" w:tplc="04190005">
      <w:start w:val="1"/>
      <w:numFmt w:val="bullet"/>
      <w:lvlText w:val=""/>
      <w:lvlJc w:val="left"/>
      <w:pPr>
        <w:tabs>
          <w:tab w:val="num" w:pos="1428"/>
        </w:tabs>
        <w:ind w:left="1428" w:hanging="360"/>
      </w:pPr>
      <w:rPr>
        <w:rFonts w:ascii="Wingdings" w:hAnsi="Wingdings"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41">
    <w:nsid w:val="5F340EAA"/>
    <w:multiLevelType w:val="hybridMultilevel"/>
    <w:tmpl w:val="F604A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0B4B1F"/>
    <w:multiLevelType w:val="hybridMultilevel"/>
    <w:tmpl w:val="4716A5A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nsid w:val="6B804B35"/>
    <w:multiLevelType w:val="hybridMultilevel"/>
    <w:tmpl w:val="F4065018"/>
    <w:lvl w:ilvl="0" w:tplc="6066BBD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4">
    <w:nsid w:val="6DB16337"/>
    <w:multiLevelType w:val="hybridMultilevel"/>
    <w:tmpl w:val="F79A524A"/>
    <w:lvl w:ilvl="0" w:tplc="0419000F">
      <w:start w:val="1"/>
      <w:numFmt w:val="decimal"/>
      <w:lvlText w:val="%1."/>
      <w:lvlJc w:val="left"/>
      <w:pPr>
        <w:tabs>
          <w:tab w:val="num" w:pos="1429"/>
        </w:tabs>
        <w:ind w:left="1429" w:hanging="360"/>
      </w:pPr>
      <w:rPr>
        <w:rFonts w:cs="Times New Roman"/>
      </w:rPr>
    </w:lvl>
    <w:lvl w:ilvl="1" w:tplc="04190019" w:tentative="1">
      <w:start w:val="1"/>
      <w:numFmt w:val="lowerLetter"/>
      <w:lvlText w:val="%2."/>
      <w:lvlJc w:val="left"/>
      <w:pPr>
        <w:tabs>
          <w:tab w:val="num" w:pos="2149"/>
        </w:tabs>
        <w:ind w:left="2149" w:hanging="360"/>
      </w:pPr>
      <w:rPr>
        <w:rFonts w:cs="Times New Roman"/>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45">
    <w:nsid w:val="6E92258A"/>
    <w:multiLevelType w:val="hybridMultilevel"/>
    <w:tmpl w:val="D0DCFD0C"/>
    <w:lvl w:ilvl="0" w:tplc="E75AED9C">
      <w:start w:val="1"/>
      <w:numFmt w:val="none"/>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nsid w:val="6FAF5E55"/>
    <w:multiLevelType w:val="hybridMultilevel"/>
    <w:tmpl w:val="35904E9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1B876A5"/>
    <w:multiLevelType w:val="hybridMultilevel"/>
    <w:tmpl w:val="CBECC590"/>
    <w:lvl w:ilvl="0" w:tplc="04190007">
      <w:start w:val="1"/>
      <w:numFmt w:val="bullet"/>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4"/>
  </w:num>
  <w:num w:numId="14">
    <w:abstractNumId w:val="33"/>
  </w:num>
  <w:num w:numId="15">
    <w:abstractNumId w:val="45"/>
  </w:num>
  <w:num w:numId="16">
    <w:abstractNumId w:val="12"/>
  </w:num>
  <w:num w:numId="17">
    <w:abstractNumId w:val="34"/>
  </w:num>
  <w:num w:numId="18">
    <w:abstractNumId w:val="20"/>
  </w:num>
  <w:num w:numId="19">
    <w:abstractNumId w:val="16"/>
  </w:num>
  <w:num w:numId="20">
    <w:abstractNumId w:val="47"/>
  </w:num>
  <w:num w:numId="21">
    <w:abstractNumId w:val="26"/>
  </w:num>
  <w:num w:numId="22">
    <w:abstractNumId w:val="19"/>
  </w:num>
  <w:num w:numId="23">
    <w:abstractNumId w:val="40"/>
  </w:num>
  <w:num w:numId="24">
    <w:abstractNumId w:val="35"/>
  </w:num>
  <w:num w:numId="25">
    <w:abstractNumId w:val="36"/>
  </w:num>
  <w:num w:numId="26">
    <w:abstractNumId w:val="29"/>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7"/>
  </w:num>
  <w:num w:numId="30">
    <w:abstractNumId w:val="31"/>
  </w:num>
  <w:num w:numId="31">
    <w:abstractNumId w:val="18"/>
  </w:num>
  <w:num w:numId="32">
    <w:abstractNumId w:val="23"/>
  </w:num>
  <w:num w:numId="33">
    <w:abstractNumId w:val="13"/>
  </w:num>
  <w:num w:numId="34">
    <w:abstractNumId w:val="30"/>
  </w:num>
  <w:num w:numId="35">
    <w:abstractNumId w:val="42"/>
  </w:num>
  <w:num w:numId="36">
    <w:abstractNumId w:val="44"/>
  </w:num>
  <w:num w:numId="37">
    <w:abstractNumId w:val="15"/>
  </w:num>
  <w:num w:numId="38">
    <w:abstractNumId w:val="28"/>
  </w:num>
  <w:num w:numId="39">
    <w:abstractNumId w:val="21"/>
  </w:num>
  <w:num w:numId="40">
    <w:abstractNumId w:val="24"/>
  </w:num>
  <w:num w:numId="41">
    <w:abstractNumId w:val="39"/>
  </w:num>
  <w:num w:numId="42">
    <w:abstractNumId w:val="32"/>
  </w:num>
  <w:num w:numId="43">
    <w:abstractNumId w:val="25"/>
  </w:num>
  <w:num w:numId="44">
    <w:abstractNumId w:val="43"/>
  </w:num>
  <w:num w:numId="45">
    <w:abstractNumId w:val="17"/>
  </w:num>
  <w:num w:numId="46">
    <w:abstractNumId w:val="41"/>
  </w:num>
  <w:num w:numId="47">
    <w:abstractNumId w:val="22"/>
  </w:num>
  <w:num w:numId="48">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0000"/>
  <w:defaultTabStop w:val="720"/>
  <w:drawingGridHorizontalSpacing w:val="100"/>
  <w:drawingGridVerticalSpacing w:val="0"/>
  <w:displayHorizontalDrawingGridEvery w:val="0"/>
  <w:displayVerticalDrawingGridEvery w:val="0"/>
  <w:characterSpacingControl w:val="compressPunctuation"/>
  <w:hdrShapeDefaults>
    <o:shapedefaults v:ext="edit" spidmax="7170"/>
    <o:shapelayout v:ext="edit">
      <o:idmap v:ext="edit" data="6"/>
    </o:shapelayout>
  </w:hdrShapeDefaults>
  <w:footnotePr>
    <w:footnote w:id="-1"/>
    <w:footnote w:id="0"/>
  </w:footnotePr>
  <w:endnotePr>
    <w:endnote w:id="-1"/>
    <w:endnote w:id="0"/>
  </w:endnotePr>
  <w:compat/>
  <w:rsids>
    <w:rsidRoot w:val="00C94252"/>
    <w:rsid w:val="00017B99"/>
    <w:rsid w:val="00021CE5"/>
    <w:rsid w:val="00063514"/>
    <w:rsid w:val="00064D5A"/>
    <w:rsid w:val="00070F72"/>
    <w:rsid w:val="0008343A"/>
    <w:rsid w:val="00085EAD"/>
    <w:rsid w:val="000A398F"/>
    <w:rsid w:val="000A7C38"/>
    <w:rsid w:val="000B0469"/>
    <w:rsid w:val="000B0D44"/>
    <w:rsid w:val="000B3529"/>
    <w:rsid w:val="000B7164"/>
    <w:rsid w:val="000D6BC2"/>
    <w:rsid w:val="000E1E42"/>
    <w:rsid w:val="000E2A03"/>
    <w:rsid w:val="000F54B2"/>
    <w:rsid w:val="00105E61"/>
    <w:rsid w:val="00111914"/>
    <w:rsid w:val="00117263"/>
    <w:rsid w:val="001204CD"/>
    <w:rsid w:val="00133357"/>
    <w:rsid w:val="001424DD"/>
    <w:rsid w:val="00147CB9"/>
    <w:rsid w:val="001639EA"/>
    <w:rsid w:val="001767FA"/>
    <w:rsid w:val="0018022B"/>
    <w:rsid w:val="00187591"/>
    <w:rsid w:val="001A0F7E"/>
    <w:rsid w:val="001B19BF"/>
    <w:rsid w:val="001B4E58"/>
    <w:rsid w:val="001B75C7"/>
    <w:rsid w:val="001C0099"/>
    <w:rsid w:val="001C2C43"/>
    <w:rsid w:val="001C2E5E"/>
    <w:rsid w:val="001C6021"/>
    <w:rsid w:val="001D0B98"/>
    <w:rsid w:val="001E7F6E"/>
    <w:rsid w:val="001F0ED3"/>
    <w:rsid w:val="001F62F7"/>
    <w:rsid w:val="00220A94"/>
    <w:rsid w:val="00236D42"/>
    <w:rsid w:val="00241514"/>
    <w:rsid w:val="002474A2"/>
    <w:rsid w:val="0024761B"/>
    <w:rsid w:val="00250F79"/>
    <w:rsid w:val="002530C8"/>
    <w:rsid w:val="00261C1A"/>
    <w:rsid w:val="002667D7"/>
    <w:rsid w:val="0026686F"/>
    <w:rsid w:val="00272108"/>
    <w:rsid w:val="002850CB"/>
    <w:rsid w:val="00293580"/>
    <w:rsid w:val="00293E40"/>
    <w:rsid w:val="00296B7F"/>
    <w:rsid w:val="002B058C"/>
    <w:rsid w:val="002B74FE"/>
    <w:rsid w:val="002C1F26"/>
    <w:rsid w:val="002C70B1"/>
    <w:rsid w:val="002E39C0"/>
    <w:rsid w:val="0030345E"/>
    <w:rsid w:val="00303F9D"/>
    <w:rsid w:val="00307ED9"/>
    <w:rsid w:val="00323825"/>
    <w:rsid w:val="00327A49"/>
    <w:rsid w:val="0035262E"/>
    <w:rsid w:val="0035441B"/>
    <w:rsid w:val="00362804"/>
    <w:rsid w:val="003632DD"/>
    <w:rsid w:val="00371794"/>
    <w:rsid w:val="003720FD"/>
    <w:rsid w:val="0037231D"/>
    <w:rsid w:val="003761D8"/>
    <w:rsid w:val="003930F0"/>
    <w:rsid w:val="003A1953"/>
    <w:rsid w:val="003A7E2F"/>
    <w:rsid w:val="003C3486"/>
    <w:rsid w:val="003C3EBF"/>
    <w:rsid w:val="003D03FB"/>
    <w:rsid w:val="003D530E"/>
    <w:rsid w:val="003F040A"/>
    <w:rsid w:val="003F5E6D"/>
    <w:rsid w:val="00402328"/>
    <w:rsid w:val="004038D7"/>
    <w:rsid w:val="00406276"/>
    <w:rsid w:val="00412E20"/>
    <w:rsid w:val="00414675"/>
    <w:rsid w:val="0041664F"/>
    <w:rsid w:val="0042454B"/>
    <w:rsid w:val="0043311B"/>
    <w:rsid w:val="00442DBC"/>
    <w:rsid w:val="004500A2"/>
    <w:rsid w:val="00474162"/>
    <w:rsid w:val="004925E3"/>
    <w:rsid w:val="005024FA"/>
    <w:rsid w:val="00503928"/>
    <w:rsid w:val="00514FAC"/>
    <w:rsid w:val="005152A7"/>
    <w:rsid w:val="005166D2"/>
    <w:rsid w:val="005201F9"/>
    <w:rsid w:val="0052318B"/>
    <w:rsid w:val="005247BE"/>
    <w:rsid w:val="00527D04"/>
    <w:rsid w:val="005330FC"/>
    <w:rsid w:val="00533CFD"/>
    <w:rsid w:val="00541A27"/>
    <w:rsid w:val="0057142B"/>
    <w:rsid w:val="005749A1"/>
    <w:rsid w:val="00574AAD"/>
    <w:rsid w:val="005979AF"/>
    <w:rsid w:val="005A1209"/>
    <w:rsid w:val="005A392F"/>
    <w:rsid w:val="005A3BE8"/>
    <w:rsid w:val="005A79A0"/>
    <w:rsid w:val="005B0320"/>
    <w:rsid w:val="005B57C9"/>
    <w:rsid w:val="005C2F7E"/>
    <w:rsid w:val="005C6E49"/>
    <w:rsid w:val="005D3C66"/>
    <w:rsid w:val="005E1FE4"/>
    <w:rsid w:val="006026EB"/>
    <w:rsid w:val="0060414B"/>
    <w:rsid w:val="006206A7"/>
    <w:rsid w:val="00621059"/>
    <w:rsid w:val="0062154F"/>
    <w:rsid w:val="006302C3"/>
    <w:rsid w:val="00650A92"/>
    <w:rsid w:val="00660A07"/>
    <w:rsid w:val="0066127B"/>
    <w:rsid w:val="006656F5"/>
    <w:rsid w:val="006757A5"/>
    <w:rsid w:val="00683AB7"/>
    <w:rsid w:val="00686006"/>
    <w:rsid w:val="00694720"/>
    <w:rsid w:val="006C22BC"/>
    <w:rsid w:val="006C345E"/>
    <w:rsid w:val="006C3D98"/>
    <w:rsid w:val="006C54E2"/>
    <w:rsid w:val="006D014C"/>
    <w:rsid w:val="006E7891"/>
    <w:rsid w:val="007253E2"/>
    <w:rsid w:val="0073026F"/>
    <w:rsid w:val="007329D9"/>
    <w:rsid w:val="007564EA"/>
    <w:rsid w:val="007641F3"/>
    <w:rsid w:val="0077677B"/>
    <w:rsid w:val="00782912"/>
    <w:rsid w:val="00783027"/>
    <w:rsid w:val="00784DE0"/>
    <w:rsid w:val="00795FD0"/>
    <w:rsid w:val="00796238"/>
    <w:rsid w:val="007A46B3"/>
    <w:rsid w:val="007A5346"/>
    <w:rsid w:val="007B3369"/>
    <w:rsid w:val="007C0195"/>
    <w:rsid w:val="007D04EC"/>
    <w:rsid w:val="007D40B5"/>
    <w:rsid w:val="007D665D"/>
    <w:rsid w:val="007E0D26"/>
    <w:rsid w:val="007E28E5"/>
    <w:rsid w:val="007E4716"/>
    <w:rsid w:val="007F4717"/>
    <w:rsid w:val="00803531"/>
    <w:rsid w:val="00804B24"/>
    <w:rsid w:val="008059BF"/>
    <w:rsid w:val="00806267"/>
    <w:rsid w:val="00807B23"/>
    <w:rsid w:val="00807E0C"/>
    <w:rsid w:val="0082222C"/>
    <w:rsid w:val="00827304"/>
    <w:rsid w:val="008314FB"/>
    <w:rsid w:val="00832FD0"/>
    <w:rsid w:val="00857A5B"/>
    <w:rsid w:val="00874CE0"/>
    <w:rsid w:val="008841E8"/>
    <w:rsid w:val="008854E0"/>
    <w:rsid w:val="00890E00"/>
    <w:rsid w:val="00897E40"/>
    <w:rsid w:val="008B4682"/>
    <w:rsid w:val="008C1CE0"/>
    <w:rsid w:val="008C417D"/>
    <w:rsid w:val="008E7B7D"/>
    <w:rsid w:val="008F0375"/>
    <w:rsid w:val="008F1E81"/>
    <w:rsid w:val="008F4CE9"/>
    <w:rsid w:val="00913D6E"/>
    <w:rsid w:val="00924306"/>
    <w:rsid w:val="00930BA8"/>
    <w:rsid w:val="009419D6"/>
    <w:rsid w:val="00944345"/>
    <w:rsid w:val="00950FF1"/>
    <w:rsid w:val="00953949"/>
    <w:rsid w:val="00974968"/>
    <w:rsid w:val="00981D7D"/>
    <w:rsid w:val="00986FDE"/>
    <w:rsid w:val="009960EA"/>
    <w:rsid w:val="00996D92"/>
    <w:rsid w:val="009A21C1"/>
    <w:rsid w:val="009B38A5"/>
    <w:rsid w:val="009B5E4F"/>
    <w:rsid w:val="009C1266"/>
    <w:rsid w:val="009D58E5"/>
    <w:rsid w:val="009F57A9"/>
    <w:rsid w:val="009F7F5D"/>
    <w:rsid w:val="00A01A68"/>
    <w:rsid w:val="00A11358"/>
    <w:rsid w:val="00A11539"/>
    <w:rsid w:val="00A23780"/>
    <w:rsid w:val="00A26E4B"/>
    <w:rsid w:val="00A27BDA"/>
    <w:rsid w:val="00A546D6"/>
    <w:rsid w:val="00A74EA2"/>
    <w:rsid w:val="00A87068"/>
    <w:rsid w:val="00A91FDA"/>
    <w:rsid w:val="00A93A34"/>
    <w:rsid w:val="00AB2695"/>
    <w:rsid w:val="00AE16A3"/>
    <w:rsid w:val="00AE492A"/>
    <w:rsid w:val="00AF0032"/>
    <w:rsid w:val="00AF157B"/>
    <w:rsid w:val="00AF76A0"/>
    <w:rsid w:val="00B0171E"/>
    <w:rsid w:val="00B145CA"/>
    <w:rsid w:val="00B34ED4"/>
    <w:rsid w:val="00B40D2F"/>
    <w:rsid w:val="00B45EC8"/>
    <w:rsid w:val="00B46537"/>
    <w:rsid w:val="00B53BB4"/>
    <w:rsid w:val="00B54CF8"/>
    <w:rsid w:val="00B65C35"/>
    <w:rsid w:val="00B6658D"/>
    <w:rsid w:val="00B84676"/>
    <w:rsid w:val="00B85FE7"/>
    <w:rsid w:val="00B9659D"/>
    <w:rsid w:val="00B96BEA"/>
    <w:rsid w:val="00BA5088"/>
    <w:rsid w:val="00BA6658"/>
    <w:rsid w:val="00BB1E0E"/>
    <w:rsid w:val="00BC0179"/>
    <w:rsid w:val="00BC44E3"/>
    <w:rsid w:val="00BC4581"/>
    <w:rsid w:val="00BC5130"/>
    <w:rsid w:val="00BD5AFB"/>
    <w:rsid w:val="00BE1CF3"/>
    <w:rsid w:val="00BE29A7"/>
    <w:rsid w:val="00C1047C"/>
    <w:rsid w:val="00C12430"/>
    <w:rsid w:val="00C15641"/>
    <w:rsid w:val="00C166EE"/>
    <w:rsid w:val="00C20ADC"/>
    <w:rsid w:val="00C26FE3"/>
    <w:rsid w:val="00C27BF6"/>
    <w:rsid w:val="00C45764"/>
    <w:rsid w:val="00C45D55"/>
    <w:rsid w:val="00C54A26"/>
    <w:rsid w:val="00C8714B"/>
    <w:rsid w:val="00C94252"/>
    <w:rsid w:val="00CA1663"/>
    <w:rsid w:val="00CB4ABE"/>
    <w:rsid w:val="00CB4EFC"/>
    <w:rsid w:val="00CD100B"/>
    <w:rsid w:val="00CD220A"/>
    <w:rsid w:val="00CD5F7B"/>
    <w:rsid w:val="00CE2A1A"/>
    <w:rsid w:val="00CF4A2F"/>
    <w:rsid w:val="00D00519"/>
    <w:rsid w:val="00D102A6"/>
    <w:rsid w:val="00D318DD"/>
    <w:rsid w:val="00D37399"/>
    <w:rsid w:val="00D445DE"/>
    <w:rsid w:val="00D47585"/>
    <w:rsid w:val="00D547A3"/>
    <w:rsid w:val="00D604CB"/>
    <w:rsid w:val="00D71D75"/>
    <w:rsid w:val="00D80288"/>
    <w:rsid w:val="00D926FB"/>
    <w:rsid w:val="00DA5FD1"/>
    <w:rsid w:val="00DC0855"/>
    <w:rsid w:val="00DC1344"/>
    <w:rsid w:val="00DD5315"/>
    <w:rsid w:val="00DD6557"/>
    <w:rsid w:val="00DF661C"/>
    <w:rsid w:val="00E024BA"/>
    <w:rsid w:val="00E21E32"/>
    <w:rsid w:val="00E241E9"/>
    <w:rsid w:val="00E44F47"/>
    <w:rsid w:val="00E465EF"/>
    <w:rsid w:val="00E56F94"/>
    <w:rsid w:val="00E7758D"/>
    <w:rsid w:val="00E86920"/>
    <w:rsid w:val="00E91C8C"/>
    <w:rsid w:val="00EA4A80"/>
    <w:rsid w:val="00EB104E"/>
    <w:rsid w:val="00EC0F60"/>
    <w:rsid w:val="00EC413B"/>
    <w:rsid w:val="00ED5FF9"/>
    <w:rsid w:val="00ED681E"/>
    <w:rsid w:val="00EE479B"/>
    <w:rsid w:val="00EF2601"/>
    <w:rsid w:val="00EF2971"/>
    <w:rsid w:val="00F0039A"/>
    <w:rsid w:val="00F02655"/>
    <w:rsid w:val="00F02AE0"/>
    <w:rsid w:val="00F03D2C"/>
    <w:rsid w:val="00F103F3"/>
    <w:rsid w:val="00F12B9C"/>
    <w:rsid w:val="00F16BA8"/>
    <w:rsid w:val="00F212DE"/>
    <w:rsid w:val="00F21417"/>
    <w:rsid w:val="00F22DF0"/>
    <w:rsid w:val="00F375E6"/>
    <w:rsid w:val="00F4724D"/>
    <w:rsid w:val="00F47965"/>
    <w:rsid w:val="00F61502"/>
    <w:rsid w:val="00F618D5"/>
    <w:rsid w:val="00F72A35"/>
    <w:rsid w:val="00F74593"/>
    <w:rsid w:val="00F7597B"/>
    <w:rsid w:val="00F75B82"/>
    <w:rsid w:val="00F8073C"/>
    <w:rsid w:val="00F91586"/>
    <w:rsid w:val="00F91B3D"/>
    <w:rsid w:val="00F95690"/>
    <w:rsid w:val="00FA0586"/>
    <w:rsid w:val="00FA10B7"/>
    <w:rsid w:val="00FA1903"/>
    <w:rsid w:val="00FA55FE"/>
    <w:rsid w:val="00FB39E7"/>
    <w:rsid w:val="00FB6248"/>
    <w:rsid w:val="00FB7604"/>
    <w:rsid w:val="00FC3FD2"/>
    <w:rsid w:val="00FD2481"/>
    <w:rsid w:val="00FD2AB4"/>
    <w:rsid w:val="00FD3171"/>
    <w:rsid w:val="00FD4C64"/>
    <w:rsid w:val="00FD5011"/>
    <w:rsid w:val="00FE477B"/>
    <w:rsid w:val="00FE7527"/>
    <w:rsid w:val="00FF2A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100B"/>
    <w:pPr>
      <w:widowControl w:val="0"/>
      <w:suppressAutoHyphens/>
      <w:autoSpaceDE w:val="0"/>
    </w:pPr>
    <w:rPr>
      <w:lang w:eastAsia="ar-SA"/>
    </w:rPr>
  </w:style>
  <w:style w:type="paragraph" w:styleId="1">
    <w:name w:val="heading 1"/>
    <w:basedOn w:val="a"/>
    <w:next w:val="a"/>
    <w:link w:val="10"/>
    <w:uiPriority w:val="99"/>
    <w:qFormat/>
    <w:rsid w:val="00CD100B"/>
    <w:pPr>
      <w:keepNext/>
      <w:tabs>
        <w:tab w:val="num" w:pos="432"/>
      </w:tabs>
      <w:spacing w:before="240" w:after="60"/>
      <w:ind w:left="432" w:hanging="432"/>
      <w:outlineLvl w:val="0"/>
    </w:pPr>
    <w:rPr>
      <w:rFonts w:ascii="Arial" w:hAnsi="Arial" w:cs="Arial"/>
      <w:b/>
      <w:bCs/>
      <w:kern w:val="1"/>
      <w:sz w:val="32"/>
      <w:szCs w:val="32"/>
    </w:rPr>
  </w:style>
  <w:style w:type="paragraph" w:styleId="2">
    <w:name w:val="heading 2"/>
    <w:basedOn w:val="a"/>
    <w:next w:val="a"/>
    <w:link w:val="20"/>
    <w:uiPriority w:val="99"/>
    <w:qFormat/>
    <w:rsid w:val="00FA0586"/>
    <w:pPr>
      <w:keepNext/>
      <w:widowControl/>
      <w:suppressAutoHyphens w:val="0"/>
      <w:autoSpaceDE/>
      <w:spacing w:before="240" w:after="60"/>
      <w:outlineLvl w:val="1"/>
    </w:pPr>
    <w:rPr>
      <w:rFonts w:ascii="Arial" w:hAnsi="Arial" w:cs="Arial"/>
      <w:b/>
      <w:bCs/>
      <w:i/>
      <w:iCs/>
      <w:sz w:val="28"/>
      <w:szCs w:val="28"/>
      <w:lang w:eastAsia="ru-RU"/>
    </w:rPr>
  </w:style>
  <w:style w:type="paragraph" w:styleId="3">
    <w:name w:val="heading 3"/>
    <w:basedOn w:val="a"/>
    <w:next w:val="a"/>
    <w:link w:val="30"/>
    <w:uiPriority w:val="99"/>
    <w:qFormat/>
    <w:rsid w:val="00CD100B"/>
    <w:pPr>
      <w:keepNext/>
      <w:widowControl/>
      <w:tabs>
        <w:tab w:val="num" w:pos="720"/>
      </w:tabs>
      <w:autoSpaceDE/>
      <w:spacing w:before="240" w:after="60"/>
      <w:ind w:left="720" w:hanging="72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524C7"/>
    <w:rPr>
      <w:rFonts w:ascii="Cambria" w:eastAsia="Times New Roman" w:hAnsi="Cambria" w:cs="Times New Roman"/>
      <w:b/>
      <w:bCs/>
      <w:kern w:val="32"/>
      <w:sz w:val="32"/>
      <w:szCs w:val="32"/>
      <w:lang w:eastAsia="ar-SA"/>
    </w:rPr>
  </w:style>
  <w:style w:type="character" w:customStyle="1" w:styleId="20">
    <w:name w:val="Заголовок 2 Знак"/>
    <w:basedOn w:val="a0"/>
    <w:link w:val="2"/>
    <w:uiPriority w:val="9"/>
    <w:semiHidden/>
    <w:rsid w:val="007524C7"/>
    <w:rPr>
      <w:rFonts w:ascii="Cambria" w:eastAsia="Times New Roman" w:hAnsi="Cambria" w:cs="Times New Roman"/>
      <w:b/>
      <w:bCs/>
      <w:i/>
      <w:iCs/>
      <w:sz w:val="28"/>
      <w:szCs w:val="28"/>
      <w:lang w:eastAsia="ar-SA"/>
    </w:rPr>
  </w:style>
  <w:style w:type="character" w:customStyle="1" w:styleId="30">
    <w:name w:val="Заголовок 3 Знак"/>
    <w:basedOn w:val="a0"/>
    <w:link w:val="3"/>
    <w:uiPriority w:val="9"/>
    <w:semiHidden/>
    <w:rsid w:val="007524C7"/>
    <w:rPr>
      <w:rFonts w:ascii="Cambria" w:eastAsia="Times New Roman" w:hAnsi="Cambria" w:cs="Times New Roman"/>
      <w:b/>
      <w:bCs/>
      <w:sz w:val="26"/>
      <w:szCs w:val="26"/>
      <w:lang w:eastAsia="ar-SA"/>
    </w:rPr>
  </w:style>
  <w:style w:type="character" w:customStyle="1" w:styleId="WW8Num3z0">
    <w:name w:val="WW8Num3z0"/>
    <w:uiPriority w:val="99"/>
    <w:rsid w:val="00CD100B"/>
    <w:rPr>
      <w:rFonts w:ascii="Symbol" w:hAnsi="Symbol"/>
    </w:rPr>
  </w:style>
  <w:style w:type="character" w:customStyle="1" w:styleId="WW8Num5z0">
    <w:name w:val="WW8Num5z0"/>
    <w:uiPriority w:val="99"/>
    <w:rsid w:val="00CD100B"/>
    <w:rPr>
      <w:rFonts w:ascii="Symbol" w:hAnsi="Symbol"/>
    </w:rPr>
  </w:style>
  <w:style w:type="character" w:customStyle="1" w:styleId="WW8Num7z0">
    <w:name w:val="WW8Num7z0"/>
    <w:uiPriority w:val="99"/>
    <w:rsid w:val="00CD100B"/>
    <w:rPr>
      <w:rFonts w:ascii="Times New Roman" w:hAnsi="Times New Roman"/>
    </w:rPr>
  </w:style>
  <w:style w:type="character" w:customStyle="1" w:styleId="WW8Num8z0">
    <w:name w:val="WW8Num8z0"/>
    <w:uiPriority w:val="99"/>
    <w:rsid w:val="00CD100B"/>
    <w:rPr>
      <w:rFonts w:ascii="Symbol" w:hAnsi="Symbol"/>
    </w:rPr>
  </w:style>
  <w:style w:type="character" w:customStyle="1" w:styleId="WW8Num10z0">
    <w:name w:val="WW8Num10z0"/>
    <w:uiPriority w:val="99"/>
    <w:rsid w:val="00CD100B"/>
    <w:rPr>
      <w:rFonts w:ascii="Times New Roman" w:hAnsi="Times New Roman"/>
    </w:rPr>
  </w:style>
  <w:style w:type="character" w:customStyle="1" w:styleId="WW8Num11z0">
    <w:name w:val="WW8Num11z0"/>
    <w:uiPriority w:val="99"/>
    <w:rsid w:val="00CD100B"/>
    <w:rPr>
      <w:rFonts w:ascii="Times New Roman" w:hAnsi="Times New Roman"/>
    </w:rPr>
  </w:style>
  <w:style w:type="character" w:customStyle="1" w:styleId="WW8Num12z0">
    <w:name w:val="WW8Num12z0"/>
    <w:uiPriority w:val="99"/>
    <w:rsid w:val="00CD100B"/>
    <w:rPr>
      <w:rFonts w:ascii="Times New Roman" w:hAnsi="Times New Roman"/>
    </w:rPr>
  </w:style>
  <w:style w:type="character" w:customStyle="1" w:styleId="Absatz-Standardschriftart">
    <w:name w:val="Absatz-Standardschriftart"/>
    <w:uiPriority w:val="99"/>
    <w:rsid w:val="00CD100B"/>
  </w:style>
  <w:style w:type="character" w:customStyle="1" w:styleId="WW8Num3z1">
    <w:name w:val="WW8Num3z1"/>
    <w:uiPriority w:val="99"/>
    <w:rsid w:val="00CD100B"/>
    <w:rPr>
      <w:rFonts w:ascii="Courier New" w:hAnsi="Courier New"/>
    </w:rPr>
  </w:style>
  <w:style w:type="character" w:customStyle="1" w:styleId="WW8Num3z2">
    <w:name w:val="WW8Num3z2"/>
    <w:uiPriority w:val="99"/>
    <w:rsid w:val="00CD100B"/>
    <w:rPr>
      <w:rFonts w:ascii="Wingdings" w:hAnsi="Wingdings"/>
    </w:rPr>
  </w:style>
  <w:style w:type="character" w:customStyle="1" w:styleId="WW8Num3z3">
    <w:name w:val="WW8Num3z3"/>
    <w:uiPriority w:val="99"/>
    <w:rsid w:val="00CD100B"/>
    <w:rPr>
      <w:rFonts w:ascii="Symbol" w:hAnsi="Symbol"/>
    </w:rPr>
  </w:style>
  <w:style w:type="character" w:customStyle="1" w:styleId="WW8Num4z0">
    <w:name w:val="WW8Num4z0"/>
    <w:uiPriority w:val="99"/>
    <w:rsid w:val="00CD100B"/>
    <w:rPr>
      <w:rFonts w:ascii="Symbol" w:hAnsi="Symbol"/>
    </w:rPr>
  </w:style>
  <w:style w:type="character" w:customStyle="1" w:styleId="WW8Num4z1">
    <w:name w:val="WW8Num4z1"/>
    <w:uiPriority w:val="99"/>
    <w:rsid w:val="00CD100B"/>
    <w:rPr>
      <w:rFonts w:ascii="Courier New" w:hAnsi="Courier New"/>
    </w:rPr>
  </w:style>
  <w:style w:type="character" w:customStyle="1" w:styleId="WW8Num4z2">
    <w:name w:val="WW8Num4z2"/>
    <w:uiPriority w:val="99"/>
    <w:rsid w:val="00CD100B"/>
    <w:rPr>
      <w:rFonts w:ascii="Wingdings" w:hAnsi="Wingdings"/>
    </w:rPr>
  </w:style>
  <w:style w:type="character" w:customStyle="1" w:styleId="WW8Num6z0">
    <w:name w:val="WW8Num6z0"/>
    <w:uiPriority w:val="99"/>
    <w:rsid w:val="00CD100B"/>
    <w:rPr>
      <w:rFonts w:ascii="Wingdings" w:hAnsi="Wingdings"/>
    </w:rPr>
  </w:style>
  <w:style w:type="character" w:customStyle="1" w:styleId="WW8Num6z1">
    <w:name w:val="WW8Num6z1"/>
    <w:uiPriority w:val="99"/>
    <w:rsid w:val="00CD100B"/>
    <w:rPr>
      <w:rFonts w:ascii="Courier New" w:hAnsi="Courier New"/>
    </w:rPr>
  </w:style>
  <w:style w:type="character" w:customStyle="1" w:styleId="WW8Num6z3">
    <w:name w:val="WW8Num6z3"/>
    <w:uiPriority w:val="99"/>
    <w:rsid w:val="00CD100B"/>
    <w:rPr>
      <w:rFonts w:ascii="Symbol" w:hAnsi="Symbol"/>
    </w:rPr>
  </w:style>
  <w:style w:type="character" w:customStyle="1" w:styleId="WW8Num8z1">
    <w:name w:val="WW8Num8z1"/>
    <w:uiPriority w:val="99"/>
    <w:rsid w:val="00CD100B"/>
    <w:rPr>
      <w:rFonts w:ascii="Courier New" w:hAnsi="Courier New"/>
    </w:rPr>
  </w:style>
  <w:style w:type="character" w:customStyle="1" w:styleId="WW8Num8z2">
    <w:name w:val="WW8Num8z2"/>
    <w:uiPriority w:val="99"/>
    <w:rsid w:val="00CD100B"/>
    <w:rPr>
      <w:rFonts w:ascii="Wingdings" w:hAnsi="Wingdings"/>
    </w:rPr>
  </w:style>
  <w:style w:type="character" w:customStyle="1" w:styleId="WW8Num13z0">
    <w:name w:val="WW8Num13z0"/>
    <w:uiPriority w:val="99"/>
    <w:rsid w:val="00CD100B"/>
    <w:rPr>
      <w:rFonts w:ascii="Symbol" w:hAnsi="Symbol"/>
    </w:rPr>
  </w:style>
  <w:style w:type="character" w:customStyle="1" w:styleId="WW8Num13z1">
    <w:name w:val="WW8Num13z1"/>
    <w:uiPriority w:val="99"/>
    <w:rsid w:val="00CD100B"/>
    <w:rPr>
      <w:rFonts w:ascii="Courier New" w:hAnsi="Courier New"/>
    </w:rPr>
  </w:style>
  <w:style w:type="character" w:customStyle="1" w:styleId="WW8Num13z2">
    <w:name w:val="WW8Num13z2"/>
    <w:uiPriority w:val="99"/>
    <w:rsid w:val="00CD100B"/>
    <w:rPr>
      <w:rFonts w:ascii="Wingdings" w:hAnsi="Wingdings"/>
    </w:rPr>
  </w:style>
  <w:style w:type="character" w:customStyle="1" w:styleId="WW8Num14z0">
    <w:name w:val="WW8Num14z0"/>
    <w:uiPriority w:val="99"/>
    <w:rsid w:val="00CD100B"/>
    <w:rPr>
      <w:rFonts w:ascii="Symbol" w:hAnsi="Symbol"/>
    </w:rPr>
  </w:style>
  <w:style w:type="character" w:customStyle="1" w:styleId="WW8Num14z1">
    <w:name w:val="WW8Num14z1"/>
    <w:uiPriority w:val="99"/>
    <w:rsid w:val="00CD100B"/>
    <w:rPr>
      <w:rFonts w:ascii="Courier New" w:hAnsi="Courier New"/>
    </w:rPr>
  </w:style>
  <w:style w:type="character" w:customStyle="1" w:styleId="WW8Num14z2">
    <w:name w:val="WW8Num14z2"/>
    <w:uiPriority w:val="99"/>
    <w:rsid w:val="00CD100B"/>
    <w:rPr>
      <w:rFonts w:ascii="Wingdings" w:hAnsi="Wingdings"/>
    </w:rPr>
  </w:style>
  <w:style w:type="character" w:customStyle="1" w:styleId="WW8Num15z1">
    <w:name w:val="WW8Num15z1"/>
    <w:uiPriority w:val="99"/>
    <w:rsid w:val="00CD100B"/>
    <w:rPr>
      <w:rFonts w:ascii="Symbol" w:hAnsi="Symbol"/>
    </w:rPr>
  </w:style>
  <w:style w:type="character" w:customStyle="1" w:styleId="WW8Num16z0">
    <w:name w:val="WW8Num16z0"/>
    <w:uiPriority w:val="99"/>
    <w:rsid w:val="00CD100B"/>
    <w:rPr>
      <w:rFonts w:ascii="Times New Roman" w:hAnsi="Times New Roman"/>
    </w:rPr>
  </w:style>
  <w:style w:type="character" w:customStyle="1" w:styleId="WW8Num17z0">
    <w:name w:val="WW8Num17z0"/>
    <w:uiPriority w:val="99"/>
    <w:rsid w:val="00CD100B"/>
    <w:rPr>
      <w:rFonts w:ascii="Symbol" w:hAnsi="Symbol"/>
    </w:rPr>
  </w:style>
  <w:style w:type="character" w:customStyle="1" w:styleId="WW8Num17z1">
    <w:name w:val="WW8Num17z1"/>
    <w:uiPriority w:val="99"/>
    <w:rsid w:val="00CD100B"/>
    <w:rPr>
      <w:rFonts w:ascii="Courier New" w:hAnsi="Courier New"/>
    </w:rPr>
  </w:style>
  <w:style w:type="character" w:customStyle="1" w:styleId="WW8Num17z2">
    <w:name w:val="WW8Num17z2"/>
    <w:uiPriority w:val="99"/>
    <w:rsid w:val="00CD100B"/>
    <w:rPr>
      <w:rFonts w:ascii="Wingdings" w:hAnsi="Wingdings"/>
    </w:rPr>
  </w:style>
  <w:style w:type="character" w:customStyle="1" w:styleId="WW8Num18z0">
    <w:name w:val="WW8Num18z0"/>
    <w:uiPriority w:val="99"/>
    <w:rsid w:val="00CD100B"/>
    <w:rPr>
      <w:rFonts w:ascii="Symbol" w:hAnsi="Symbol"/>
      <w:sz w:val="20"/>
    </w:rPr>
  </w:style>
  <w:style w:type="character" w:customStyle="1" w:styleId="WW8Num18z1">
    <w:name w:val="WW8Num18z1"/>
    <w:uiPriority w:val="99"/>
    <w:rsid w:val="00CD100B"/>
    <w:rPr>
      <w:rFonts w:ascii="Courier New" w:hAnsi="Courier New"/>
      <w:sz w:val="20"/>
    </w:rPr>
  </w:style>
  <w:style w:type="character" w:customStyle="1" w:styleId="WW8Num18z2">
    <w:name w:val="WW8Num18z2"/>
    <w:uiPriority w:val="99"/>
    <w:rsid w:val="00CD100B"/>
    <w:rPr>
      <w:rFonts w:ascii="Wingdings" w:hAnsi="Wingdings"/>
      <w:sz w:val="20"/>
    </w:rPr>
  </w:style>
  <w:style w:type="character" w:customStyle="1" w:styleId="WW8Num19z0">
    <w:name w:val="WW8Num19z0"/>
    <w:uiPriority w:val="99"/>
    <w:rsid w:val="00CD100B"/>
  </w:style>
  <w:style w:type="character" w:customStyle="1" w:styleId="WW8Num21z0">
    <w:name w:val="WW8Num21z0"/>
    <w:uiPriority w:val="99"/>
    <w:rsid w:val="00CD100B"/>
    <w:rPr>
      <w:rFonts w:ascii="Times New Roman" w:hAnsi="Times New Roman"/>
    </w:rPr>
  </w:style>
  <w:style w:type="character" w:customStyle="1" w:styleId="WW8Num22z0">
    <w:name w:val="WW8Num22z0"/>
    <w:uiPriority w:val="99"/>
    <w:rsid w:val="00CD100B"/>
    <w:rPr>
      <w:rFonts w:ascii="Times New Roman" w:hAnsi="Times New Roman"/>
    </w:rPr>
  </w:style>
  <w:style w:type="character" w:customStyle="1" w:styleId="WW8Num23z0">
    <w:name w:val="WW8Num23z0"/>
    <w:uiPriority w:val="99"/>
    <w:rsid w:val="00CD100B"/>
    <w:rPr>
      <w:rFonts w:ascii="Symbol" w:hAnsi="Symbol"/>
      <w:sz w:val="20"/>
    </w:rPr>
  </w:style>
  <w:style w:type="character" w:customStyle="1" w:styleId="WW8Num23z1">
    <w:name w:val="WW8Num23z1"/>
    <w:uiPriority w:val="99"/>
    <w:rsid w:val="00CD100B"/>
    <w:rPr>
      <w:rFonts w:ascii="Courier New" w:hAnsi="Courier New"/>
      <w:sz w:val="20"/>
    </w:rPr>
  </w:style>
  <w:style w:type="character" w:customStyle="1" w:styleId="WW8Num23z2">
    <w:name w:val="WW8Num23z2"/>
    <w:uiPriority w:val="99"/>
    <w:rsid w:val="00CD100B"/>
    <w:rPr>
      <w:rFonts w:ascii="Wingdings" w:hAnsi="Wingdings"/>
      <w:sz w:val="20"/>
    </w:rPr>
  </w:style>
  <w:style w:type="character" w:customStyle="1" w:styleId="WW8Num25z0">
    <w:name w:val="WW8Num25z0"/>
    <w:uiPriority w:val="99"/>
    <w:rsid w:val="00CD100B"/>
    <w:rPr>
      <w:rFonts w:ascii="Times New Roman" w:hAnsi="Times New Roman"/>
    </w:rPr>
  </w:style>
  <w:style w:type="character" w:customStyle="1" w:styleId="WW8Num26z0">
    <w:name w:val="WW8Num26z0"/>
    <w:uiPriority w:val="99"/>
    <w:rsid w:val="00CD100B"/>
    <w:rPr>
      <w:rFonts w:ascii="Symbol" w:hAnsi="Symbol"/>
    </w:rPr>
  </w:style>
  <w:style w:type="character" w:customStyle="1" w:styleId="WW8Num26z1">
    <w:name w:val="WW8Num26z1"/>
    <w:uiPriority w:val="99"/>
    <w:rsid w:val="00CD100B"/>
    <w:rPr>
      <w:rFonts w:ascii="Courier New" w:hAnsi="Courier New"/>
    </w:rPr>
  </w:style>
  <w:style w:type="character" w:customStyle="1" w:styleId="WW8Num26z2">
    <w:name w:val="WW8Num26z2"/>
    <w:uiPriority w:val="99"/>
    <w:rsid w:val="00CD100B"/>
    <w:rPr>
      <w:rFonts w:ascii="Wingdings" w:hAnsi="Wingdings"/>
    </w:rPr>
  </w:style>
  <w:style w:type="character" w:customStyle="1" w:styleId="WW8Num27z0">
    <w:name w:val="WW8Num27z0"/>
    <w:uiPriority w:val="99"/>
    <w:rsid w:val="00CD100B"/>
    <w:rPr>
      <w:rFonts w:ascii="Times New Roman" w:hAnsi="Times New Roman"/>
    </w:rPr>
  </w:style>
  <w:style w:type="character" w:customStyle="1" w:styleId="WW8Num28z0">
    <w:name w:val="WW8Num28z0"/>
    <w:uiPriority w:val="99"/>
    <w:rsid w:val="00CD100B"/>
    <w:rPr>
      <w:rFonts w:ascii="Wingdings" w:hAnsi="Wingdings"/>
    </w:rPr>
  </w:style>
  <w:style w:type="character" w:customStyle="1" w:styleId="WW8Num28z1">
    <w:name w:val="WW8Num28z1"/>
    <w:uiPriority w:val="99"/>
    <w:rsid w:val="00CD100B"/>
    <w:rPr>
      <w:rFonts w:ascii="Courier New" w:hAnsi="Courier New"/>
    </w:rPr>
  </w:style>
  <w:style w:type="character" w:customStyle="1" w:styleId="WW8Num28z3">
    <w:name w:val="WW8Num28z3"/>
    <w:uiPriority w:val="99"/>
    <w:rsid w:val="00CD100B"/>
    <w:rPr>
      <w:rFonts w:ascii="Symbol" w:hAnsi="Symbol"/>
    </w:rPr>
  </w:style>
  <w:style w:type="character" w:customStyle="1" w:styleId="WW8Num29z0">
    <w:name w:val="WW8Num29z0"/>
    <w:uiPriority w:val="99"/>
    <w:rsid w:val="00CD100B"/>
    <w:rPr>
      <w:rFonts w:ascii="Symbol" w:hAnsi="Symbol"/>
      <w:sz w:val="22"/>
    </w:rPr>
  </w:style>
  <w:style w:type="character" w:customStyle="1" w:styleId="WW8Num30z0">
    <w:name w:val="WW8Num30z0"/>
    <w:uiPriority w:val="99"/>
    <w:rsid w:val="00CD100B"/>
    <w:rPr>
      <w:rFonts w:ascii="Symbol" w:hAnsi="Symbol"/>
    </w:rPr>
  </w:style>
  <w:style w:type="character" w:customStyle="1" w:styleId="WW8Num30z1">
    <w:name w:val="WW8Num30z1"/>
    <w:uiPriority w:val="99"/>
    <w:rsid w:val="00CD100B"/>
    <w:rPr>
      <w:rFonts w:ascii="Courier New" w:hAnsi="Courier New"/>
    </w:rPr>
  </w:style>
  <w:style w:type="character" w:customStyle="1" w:styleId="WW8Num30z2">
    <w:name w:val="WW8Num30z2"/>
    <w:uiPriority w:val="99"/>
    <w:rsid w:val="00CD100B"/>
    <w:rPr>
      <w:rFonts w:ascii="Wingdings" w:hAnsi="Wingdings"/>
    </w:rPr>
  </w:style>
  <w:style w:type="character" w:customStyle="1" w:styleId="WW8Num31z0">
    <w:name w:val="WW8Num31z0"/>
    <w:uiPriority w:val="99"/>
    <w:rsid w:val="00CD100B"/>
    <w:rPr>
      <w:rFonts w:ascii="Symbol" w:hAnsi="Symbol"/>
      <w:sz w:val="20"/>
    </w:rPr>
  </w:style>
  <w:style w:type="character" w:customStyle="1" w:styleId="WW8Num31z1">
    <w:name w:val="WW8Num31z1"/>
    <w:uiPriority w:val="99"/>
    <w:rsid w:val="00CD100B"/>
    <w:rPr>
      <w:rFonts w:ascii="Courier New" w:hAnsi="Courier New"/>
      <w:sz w:val="20"/>
    </w:rPr>
  </w:style>
  <w:style w:type="character" w:customStyle="1" w:styleId="WW8Num31z2">
    <w:name w:val="WW8Num31z2"/>
    <w:uiPriority w:val="99"/>
    <w:rsid w:val="00CD100B"/>
    <w:rPr>
      <w:rFonts w:ascii="Wingdings" w:hAnsi="Wingdings"/>
      <w:sz w:val="20"/>
    </w:rPr>
  </w:style>
  <w:style w:type="character" w:customStyle="1" w:styleId="WW8Num32z0">
    <w:name w:val="WW8Num32z0"/>
    <w:uiPriority w:val="99"/>
    <w:rsid w:val="00CD100B"/>
    <w:rPr>
      <w:rFonts w:ascii="Wingdings" w:hAnsi="Wingdings"/>
    </w:rPr>
  </w:style>
  <w:style w:type="character" w:customStyle="1" w:styleId="WW8Num32z1">
    <w:name w:val="WW8Num32z1"/>
    <w:uiPriority w:val="99"/>
    <w:rsid w:val="00CD100B"/>
    <w:rPr>
      <w:rFonts w:ascii="Courier New" w:hAnsi="Courier New"/>
    </w:rPr>
  </w:style>
  <w:style w:type="character" w:customStyle="1" w:styleId="WW8Num32z3">
    <w:name w:val="WW8Num32z3"/>
    <w:uiPriority w:val="99"/>
    <w:rsid w:val="00CD100B"/>
    <w:rPr>
      <w:rFonts w:ascii="Symbol" w:hAnsi="Symbol"/>
    </w:rPr>
  </w:style>
  <w:style w:type="character" w:customStyle="1" w:styleId="WW8Num33z0">
    <w:name w:val="WW8Num33z0"/>
    <w:uiPriority w:val="99"/>
    <w:rsid w:val="00CD100B"/>
    <w:rPr>
      <w:rFonts w:ascii="Times New Roman" w:hAnsi="Times New Roman"/>
    </w:rPr>
  </w:style>
  <w:style w:type="character" w:customStyle="1" w:styleId="WW8Num34z0">
    <w:name w:val="WW8Num34z0"/>
    <w:uiPriority w:val="99"/>
    <w:rsid w:val="00CD100B"/>
    <w:rPr>
      <w:rFonts w:ascii="Times New Roman" w:hAnsi="Times New Roman"/>
    </w:rPr>
  </w:style>
  <w:style w:type="character" w:customStyle="1" w:styleId="WW8Num35z0">
    <w:name w:val="WW8Num35z0"/>
    <w:uiPriority w:val="99"/>
    <w:rsid w:val="00CD100B"/>
    <w:rPr>
      <w:rFonts w:ascii="Symbol" w:hAnsi="Symbol"/>
    </w:rPr>
  </w:style>
  <w:style w:type="character" w:customStyle="1" w:styleId="WW8Num35z1">
    <w:name w:val="WW8Num35z1"/>
    <w:uiPriority w:val="99"/>
    <w:rsid w:val="00CD100B"/>
    <w:rPr>
      <w:rFonts w:ascii="Courier New" w:hAnsi="Courier New"/>
    </w:rPr>
  </w:style>
  <w:style w:type="character" w:customStyle="1" w:styleId="WW8Num35z2">
    <w:name w:val="WW8Num35z2"/>
    <w:uiPriority w:val="99"/>
    <w:rsid w:val="00CD100B"/>
    <w:rPr>
      <w:rFonts w:ascii="Wingdings" w:hAnsi="Wingdings"/>
    </w:rPr>
  </w:style>
  <w:style w:type="character" w:customStyle="1" w:styleId="WW8Num37z0">
    <w:name w:val="WW8Num37z0"/>
    <w:uiPriority w:val="99"/>
    <w:rsid w:val="00CD100B"/>
    <w:rPr>
      <w:rFonts w:ascii="Times New Roman" w:hAnsi="Times New Roman"/>
    </w:rPr>
  </w:style>
  <w:style w:type="character" w:customStyle="1" w:styleId="WW8Num38z0">
    <w:name w:val="WW8Num38z0"/>
    <w:uiPriority w:val="99"/>
    <w:rsid w:val="00CD100B"/>
    <w:rPr>
      <w:rFonts w:ascii="Symbol" w:hAnsi="Symbol"/>
    </w:rPr>
  </w:style>
  <w:style w:type="character" w:customStyle="1" w:styleId="WW8Num38z1">
    <w:name w:val="WW8Num38z1"/>
    <w:uiPriority w:val="99"/>
    <w:rsid w:val="00CD100B"/>
    <w:rPr>
      <w:rFonts w:ascii="Courier New" w:hAnsi="Courier New"/>
    </w:rPr>
  </w:style>
  <w:style w:type="character" w:customStyle="1" w:styleId="WW8Num38z2">
    <w:name w:val="WW8Num38z2"/>
    <w:uiPriority w:val="99"/>
    <w:rsid w:val="00CD100B"/>
    <w:rPr>
      <w:rFonts w:ascii="Wingdings" w:hAnsi="Wingdings"/>
    </w:rPr>
  </w:style>
  <w:style w:type="character" w:customStyle="1" w:styleId="WW8Num39z0">
    <w:name w:val="WW8Num39z0"/>
    <w:uiPriority w:val="99"/>
    <w:rsid w:val="00CD100B"/>
    <w:rPr>
      <w:rFonts w:ascii="Symbol" w:hAnsi="Symbol"/>
    </w:rPr>
  </w:style>
  <w:style w:type="character" w:customStyle="1" w:styleId="WW8Num39z2">
    <w:name w:val="WW8Num39z2"/>
    <w:uiPriority w:val="99"/>
    <w:rsid w:val="00CD100B"/>
    <w:rPr>
      <w:rFonts w:ascii="Wingdings" w:hAnsi="Wingdings"/>
    </w:rPr>
  </w:style>
  <w:style w:type="character" w:customStyle="1" w:styleId="WW8Num39z4">
    <w:name w:val="WW8Num39z4"/>
    <w:uiPriority w:val="99"/>
    <w:rsid w:val="00CD100B"/>
    <w:rPr>
      <w:rFonts w:ascii="Courier New" w:hAnsi="Courier New"/>
    </w:rPr>
  </w:style>
  <w:style w:type="character" w:customStyle="1" w:styleId="WW8Num40z0">
    <w:name w:val="WW8Num40z0"/>
    <w:uiPriority w:val="99"/>
    <w:rsid w:val="00CD100B"/>
    <w:rPr>
      <w:rFonts w:ascii="Times New Roman" w:hAnsi="Times New Roman"/>
    </w:rPr>
  </w:style>
  <w:style w:type="character" w:customStyle="1" w:styleId="WW8Num44z0">
    <w:name w:val="WW8Num44z0"/>
    <w:uiPriority w:val="99"/>
    <w:rsid w:val="00CD100B"/>
    <w:rPr>
      <w:rFonts w:ascii="Times New Roman" w:hAnsi="Times New Roman"/>
    </w:rPr>
  </w:style>
  <w:style w:type="character" w:customStyle="1" w:styleId="WW8NumSt3z0">
    <w:name w:val="WW8NumSt3z0"/>
    <w:uiPriority w:val="99"/>
    <w:rsid w:val="00CD100B"/>
    <w:rPr>
      <w:rFonts w:ascii="Times New Roman" w:hAnsi="Times New Roman"/>
    </w:rPr>
  </w:style>
  <w:style w:type="character" w:customStyle="1" w:styleId="WW8NumSt7z0">
    <w:name w:val="WW8NumSt7z0"/>
    <w:uiPriority w:val="99"/>
    <w:rsid w:val="00CD100B"/>
    <w:rPr>
      <w:rFonts w:ascii="Times New Roman" w:hAnsi="Times New Roman"/>
    </w:rPr>
  </w:style>
  <w:style w:type="character" w:customStyle="1" w:styleId="WW8NumSt15z0">
    <w:name w:val="WW8NumSt15z0"/>
    <w:uiPriority w:val="99"/>
    <w:rsid w:val="00CD100B"/>
    <w:rPr>
      <w:rFonts w:ascii="Times New Roman" w:hAnsi="Times New Roman"/>
    </w:rPr>
  </w:style>
  <w:style w:type="character" w:customStyle="1" w:styleId="WW8NumSt15z1">
    <w:name w:val="WW8NumSt15z1"/>
    <w:uiPriority w:val="99"/>
    <w:rsid w:val="00CD100B"/>
    <w:rPr>
      <w:rFonts w:ascii="Courier New" w:hAnsi="Courier New"/>
    </w:rPr>
  </w:style>
  <w:style w:type="character" w:customStyle="1" w:styleId="WW8NumSt15z2">
    <w:name w:val="WW8NumSt15z2"/>
    <w:uiPriority w:val="99"/>
    <w:rsid w:val="00CD100B"/>
    <w:rPr>
      <w:rFonts w:ascii="Wingdings" w:hAnsi="Wingdings"/>
    </w:rPr>
  </w:style>
  <w:style w:type="character" w:customStyle="1" w:styleId="WW8NumSt15z3">
    <w:name w:val="WW8NumSt15z3"/>
    <w:uiPriority w:val="99"/>
    <w:rsid w:val="00CD100B"/>
    <w:rPr>
      <w:rFonts w:ascii="Symbol" w:hAnsi="Symbol"/>
    </w:rPr>
  </w:style>
  <w:style w:type="character" w:customStyle="1" w:styleId="11">
    <w:name w:val="Основной шрифт абзаца1"/>
    <w:uiPriority w:val="99"/>
    <w:rsid w:val="00CD100B"/>
  </w:style>
  <w:style w:type="character" w:styleId="a3">
    <w:name w:val="page number"/>
    <w:basedOn w:val="11"/>
    <w:uiPriority w:val="99"/>
    <w:rsid w:val="00CD100B"/>
    <w:rPr>
      <w:rFonts w:cs="Times New Roman"/>
    </w:rPr>
  </w:style>
  <w:style w:type="character" w:customStyle="1" w:styleId="a4">
    <w:name w:val="Символ сноски"/>
    <w:basedOn w:val="11"/>
    <w:uiPriority w:val="99"/>
    <w:rsid w:val="00CD100B"/>
    <w:rPr>
      <w:rFonts w:cs="Times New Roman"/>
      <w:vertAlign w:val="superscript"/>
    </w:rPr>
  </w:style>
  <w:style w:type="character" w:styleId="a5">
    <w:name w:val="Emphasis"/>
    <w:basedOn w:val="11"/>
    <w:uiPriority w:val="99"/>
    <w:qFormat/>
    <w:rsid w:val="00CD100B"/>
    <w:rPr>
      <w:rFonts w:cs="Times New Roman"/>
      <w:i/>
      <w:iCs/>
    </w:rPr>
  </w:style>
  <w:style w:type="character" w:styleId="a6">
    <w:name w:val="Strong"/>
    <w:basedOn w:val="11"/>
    <w:qFormat/>
    <w:rsid w:val="00CD100B"/>
    <w:rPr>
      <w:rFonts w:cs="Times New Roman"/>
      <w:b/>
      <w:bCs/>
    </w:rPr>
  </w:style>
  <w:style w:type="character" w:styleId="a7">
    <w:name w:val="Hyperlink"/>
    <w:basedOn w:val="11"/>
    <w:rsid w:val="00CD100B"/>
    <w:rPr>
      <w:rFonts w:cs="Times New Roman"/>
      <w:color w:val="0000FF"/>
      <w:u w:val="single"/>
    </w:rPr>
  </w:style>
  <w:style w:type="character" w:styleId="a8">
    <w:name w:val="footnote reference"/>
    <w:basedOn w:val="a0"/>
    <w:uiPriority w:val="99"/>
    <w:rsid w:val="00CD100B"/>
    <w:rPr>
      <w:rFonts w:cs="Times New Roman"/>
      <w:vertAlign w:val="superscript"/>
    </w:rPr>
  </w:style>
  <w:style w:type="character" w:customStyle="1" w:styleId="a9">
    <w:name w:val="Символы концевой сноски"/>
    <w:uiPriority w:val="99"/>
    <w:rsid w:val="00CD100B"/>
    <w:rPr>
      <w:vertAlign w:val="superscript"/>
    </w:rPr>
  </w:style>
  <w:style w:type="character" w:customStyle="1" w:styleId="WW-">
    <w:name w:val="WW-Символы концевой сноски"/>
    <w:uiPriority w:val="99"/>
    <w:rsid w:val="00CD100B"/>
  </w:style>
  <w:style w:type="character" w:styleId="aa">
    <w:name w:val="endnote reference"/>
    <w:basedOn w:val="a0"/>
    <w:uiPriority w:val="99"/>
    <w:rsid w:val="00CD100B"/>
    <w:rPr>
      <w:rFonts w:cs="Times New Roman"/>
      <w:vertAlign w:val="superscript"/>
    </w:rPr>
  </w:style>
  <w:style w:type="paragraph" w:customStyle="1" w:styleId="12">
    <w:name w:val="Заголовок1"/>
    <w:basedOn w:val="a"/>
    <w:next w:val="ab"/>
    <w:uiPriority w:val="99"/>
    <w:rsid w:val="00CD100B"/>
    <w:pPr>
      <w:keepNext/>
      <w:spacing w:before="240" w:after="120"/>
    </w:pPr>
    <w:rPr>
      <w:rFonts w:ascii="Liberation Sans" w:eastAsia="DejaVu Sans" w:hAnsi="Liberation Sans" w:cs="DejaVu Sans"/>
      <w:sz w:val="28"/>
      <w:szCs w:val="28"/>
    </w:rPr>
  </w:style>
  <w:style w:type="paragraph" w:styleId="ab">
    <w:name w:val="Body Text"/>
    <w:basedOn w:val="a"/>
    <w:link w:val="ac"/>
    <w:uiPriority w:val="99"/>
    <w:rsid w:val="00CD100B"/>
    <w:pPr>
      <w:widowControl/>
      <w:autoSpaceDE/>
      <w:jc w:val="both"/>
    </w:pPr>
    <w:rPr>
      <w:color w:val="000000"/>
      <w:sz w:val="28"/>
    </w:rPr>
  </w:style>
  <w:style w:type="character" w:customStyle="1" w:styleId="ac">
    <w:name w:val="Основной текст Знак"/>
    <w:basedOn w:val="a0"/>
    <w:link w:val="ab"/>
    <w:uiPriority w:val="99"/>
    <w:semiHidden/>
    <w:rsid w:val="007524C7"/>
    <w:rPr>
      <w:sz w:val="20"/>
      <w:szCs w:val="20"/>
      <w:lang w:eastAsia="ar-SA"/>
    </w:rPr>
  </w:style>
  <w:style w:type="paragraph" w:styleId="ad">
    <w:name w:val="List"/>
    <w:basedOn w:val="ab"/>
    <w:uiPriority w:val="99"/>
    <w:rsid w:val="00CD100B"/>
  </w:style>
  <w:style w:type="paragraph" w:customStyle="1" w:styleId="13">
    <w:name w:val="Название1"/>
    <w:basedOn w:val="a"/>
    <w:uiPriority w:val="99"/>
    <w:rsid w:val="00CD100B"/>
    <w:pPr>
      <w:suppressLineNumbers/>
      <w:spacing w:before="120" w:after="120"/>
    </w:pPr>
    <w:rPr>
      <w:i/>
      <w:iCs/>
      <w:sz w:val="24"/>
      <w:szCs w:val="24"/>
    </w:rPr>
  </w:style>
  <w:style w:type="paragraph" w:customStyle="1" w:styleId="14">
    <w:name w:val="Указатель1"/>
    <w:basedOn w:val="a"/>
    <w:uiPriority w:val="99"/>
    <w:rsid w:val="00CD100B"/>
    <w:pPr>
      <w:suppressLineNumbers/>
    </w:pPr>
  </w:style>
  <w:style w:type="paragraph" w:customStyle="1" w:styleId="15">
    <w:name w:val="Схема документа1"/>
    <w:basedOn w:val="a"/>
    <w:uiPriority w:val="99"/>
    <w:rsid w:val="00CD100B"/>
    <w:pPr>
      <w:shd w:val="clear" w:color="auto" w:fill="000080"/>
    </w:pPr>
    <w:rPr>
      <w:rFonts w:ascii="Tahoma" w:hAnsi="Tahoma" w:cs="Tahoma"/>
    </w:rPr>
  </w:style>
  <w:style w:type="paragraph" w:styleId="ae">
    <w:name w:val="footer"/>
    <w:basedOn w:val="a"/>
    <w:link w:val="af"/>
    <w:uiPriority w:val="99"/>
    <w:rsid w:val="00CD100B"/>
    <w:pPr>
      <w:tabs>
        <w:tab w:val="center" w:pos="4677"/>
        <w:tab w:val="right" w:pos="9355"/>
      </w:tabs>
    </w:pPr>
  </w:style>
  <w:style w:type="character" w:customStyle="1" w:styleId="af">
    <w:name w:val="Нижний колонтитул Знак"/>
    <w:basedOn w:val="a0"/>
    <w:link w:val="ae"/>
    <w:uiPriority w:val="99"/>
    <w:semiHidden/>
    <w:rsid w:val="007524C7"/>
    <w:rPr>
      <w:sz w:val="20"/>
      <w:szCs w:val="20"/>
      <w:lang w:eastAsia="ar-SA"/>
    </w:rPr>
  </w:style>
  <w:style w:type="paragraph" w:customStyle="1" w:styleId="21">
    <w:name w:val="Основной текст с отступом 21"/>
    <w:basedOn w:val="a"/>
    <w:uiPriority w:val="99"/>
    <w:rsid w:val="00CD100B"/>
    <w:pPr>
      <w:widowControl/>
      <w:autoSpaceDE/>
      <w:ind w:firstLine="284"/>
      <w:jc w:val="both"/>
    </w:pPr>
    <w:rPr>
      <w:sz w:val="24"/>
    </w:rPr>
  </w:style>
  <w:style w:type="paragraph" w:customStyle="1" w:styleId="16">
    <w:name w:val="Цитата1"/>
    <w:basedOn w:val="a"/>
    <w:uiPriority w:val="99"/>
    <w:rsid w:val="00CD100B"/>
    <w:pPr>
      <w:widowControl/>
      <w:autoSpaceDE/>
      <w:ind w:left="1539" w:right="522" w:firstLine="1710"/>
    </w:pPr>
    <w:rPr>
      <w:rFonts w:ascii="Arial" w:hAnsi="Arial"/>
      <w:spacing w:val="20"/>
      <w:sz w:val="28"/>
      <w:szCs w:val="24"/>
    </w:rPr>
  </w:style>
  <w:style w:type="paragraph" w:styleId="af0">
    <w:name w:val="Body Text Indent"/>
    <w:basedOn w:val="a"/>
    <w:link w:val="af1"/>
    <w:uiPriority w:val="99"/>
    <w:rsid w:val="00CD100B"/>
    <w:pPr>
      <w:spacing w:after="120"/>
      <w:ind w:left="283"/>
    </w:pPr>
  </w:style>
  <w:style w:type="character" w:customStyle="1" w:styleId="af1">
    <w:name w:val="Основной текст с отступом Знак"/>
    <w:basedOn w:val="a0"/>
    <w:link w:val="af0"/>
    <w:uiPriority w:val="99"/>
    <w:semiHidden/>
    <w:rsid w:val="007524C7"/>
    <w:rPr>
      <w:sz w:val="20"/>
      <w:szCs w:val="20"/>
      <w:lang w:eastAsia="ar-SA"/>
    </w:rPr>
  </w:style>
  <w:style w:type="paragraph" w:styleId="af2">
    <w:name w:val="Normal (Web)"/>
    <w:basedOn w:val="a"/>
    <w:rsid w:val="00CD100B"/>
    <w:pPr>
      <w:widowControl/>
      <w:autoSpaceDE/>
      <w:spacing w:before="100" w:after="100"/>
    </w:pPr>
    <w:rPr>
      <w:sz w:val="24"/>
      <w:szCs w:val="24"/>
    </w:rPr>
  </w:style>
  <w:style w:type="paragraph" w:styleId="22">
    <w:name w:val="toc 2"/>
    <w:basedOn w:val="a"/>
    <w:next w:val="a"/>
    <w:uiPriority w:val="99"/>
    <w:rsid w:val="00CD100B"/>
    <w:pPr>
      <w:widowControl/>
      <w:autoSpaceDE/>
      <w:spacing w:before="120"/>
      <w:ind w:left="34" w:right="-108" w:firstLine="1"/>
    </w:pPr>
    <w:rPr>
      <w:iCs/>
    </w:rPr>
  </w:style>
  <w:style w:type="paragraph" w:styleId="af3">
    <w:name w:val="footnote text"/>
    <w:basedOn w:val="a"/>
    <w:link w:val="af4"/>
    <w:uiPriority w:val="99"/>
    <w:rsid w:val="00CD100B"/>
    <w:pPr>
      <w:widowControl/>
      <w:autoSpaceDE/>
    </w:pPr>
  </w:style>
  <w:style w:type="character" w:customStyle="1" w:styleId="af4">
    <w:name w:val="Текст сноски Знак"/>
    <w:basedOn w:val="a0"/>
    <w:link w:val="af3"/>
    <w:uiPriority w:val="99"/>
    <w:semiHidden/>
    <w:rsid w:val="007524C7"/>
    <w:rPr>
      <w:sz w:val="20"/>
      <w:szCs w:val="20"/>
      <w:lang w:eastAsia="ar-SA"/>
    </w:rPr>
  </w:style>
  <w:style w:type="paragraph" w:styleId="af5">
    <w:name w:val="No Spacing"/>
    <w:uiPriority w:val="1"/>
    <w:qFormat/>
    <w:rsid w:val="00CD100B"/>
    <w:pPr>
      <w:suppressAutoHyphens/>
    </w:pPr>
    <w:rPr>
      <w:rFonts w:ascii="Calibri" w:hAnsi="Calibri"/>
      <w:sz w:val="22"/>
      <w:szCs w:val="22"/>
      <w:lang w:eastAsia="ar-SA"/>
    </w:rPr>
  </w:style>
  <w:style w:type="paragraph" w:styleId="af6">
    <w:name w:val="List Paragraph"/>
    <w:basedOn w:val="a"/>
    <w:uiPriority w:val="34"/>
    <w:qFormat/>
    <w:rsid w:val="00CD100B"/>
    <w:pPr>
      <w:widowControl/>
      <w:autoSpaceDE/>
      <w:spacing w:after="200" w:line="276" w:lineRule="auto"/>
      <w:ind w:left="720"/>
    </w:pPr>
    <w:rPr>
      <w:rFonts w:ascii="Calibri" w:hAnsi="Calibri"/>
      <w:sz w:val="22"/>
      <w:szCs w:val="22"/>
    </w:rPr>
  </w:style>
  <w:style w:type="paragraph" w:customStyle="1" w:styleId="Default">
    <w:name w:val="Default"/>
    <w:uiPriority w:val="99"/>
    <w:rsid w:val="00CD100B"/>
    <w:pPr>
      <w:suppressAutoHyphens/>
      <w:autoSpaceDE w:val="0"/>
    </w:pPr>
    <w:rPr>
      <w:color w:val="000000"/>
      <w:sz w:val="24"/>
      <w:szCs w:val="24"/>
      <w:lang w:eastAsia="ar-SA"/>
    </w:rPr>
  </w:style>
  <w:style w:type="paragraph" w:customStyle="1" w:styleId="Iauiue5">
    <w:name w:val="Iau?iue5"/>
    <w:uiPriority w:val="99"/>
    <w:rsid w:val="00CD100B"/>
    <w:pPr>
      <w:suppressAutoHyphens/>
      <w:overflowPunct w:val="0"/>
      <w:autoSpaceDE w:val="0"/>
      <w:textAlignment w:val="baseline"/>
    </w:pPr>
    <w:rPr>
      <w:lang w:val="en-US" w:eastAsia="ar-SA"/>
    </w:rPr>
  </w:style>
  <w:style w:type="paragraph" w:customStyle="1" w:styleId="17">
    <w:name w:val="Обычный1"/>
    <w:uiPriority w:val="99"/>
    <w:rsid w:val="00CD100B"/>
    <w:pPr>
      <w:widowControl w:val="0"/>
      <w:suppressAutoHyphens/>
      <w:spacing w:line="420" w:lineRule="auto"/>
      <w:jc w:val="both"/>
    </w:pPr>
    <w:rPr>
      <w:rFonts w:ascii="Arial" w:hAnsi="Arial"/>
      <w:sz w:val="18"/>
      <w:lang w:eastAsia="ar-SA"/>
    </w:rPr>
  </w:style>
  <w:style w:type="paragraph" w:styleId="af7">
    <w:name w:val="header"/>
    <w:basedOn w:val="a"/>
    <w:link w:val="af8"/>
    <w:uiPriority w:val="99"/>
    <w:rsid w:val="00CD100B"/>
    <w:pPr>
      <w:tabs>
        <w:tab w:val="center" w:pos="4677"/>
        <w:tab w:val="right" w:pos="9355"/>
      </w:tabs>
    </w:pPr>
  </w:style>
  <w:style w:type="character" w:customStyle="1" w:styleId="af8">
    <w:name w:val="Верхний колонтитул Знак"/>
    <w:basedOn w:val="a0"/>
    <w:link w:val="af7"/>
    <w:uiPriority w:val="99"/>
    <w:semiHidden/>
    <w:rsid w:val="007524C7"/>
    <w:rPr>
      <w:sz w:val="20"/>
      <w:szCs w:val="20"/>
      <w:lang w:eastAsia="ar-SA"/>
    </w:rPr>
  </w:style>
  <w:style w:type="paragraph" w:customStyle="1" w:styleId="af9">
    <w:name w:val="Содержимое врезки"/>
    <w:basedOn w:val="ab"/>
    <w:uiPriority w:val="99"/>
    <w:rsid w:val="00CD100B"/>
  </w:style>
  <w:style w:type="paragraph" w:customStyle="1" w:styleId="afa">
    <w:name w:val="Содержимое таблицы"/>
    <w:basedOn w:val="a"/>
    <w:uiPriority w:val="99"/>
    <w:rsid w:val="00CD100B"/>
    <w:pPr>
      <w:suppressLineNumbers/>
    </w:pPr>
  </w:style>
  <w:style w:type="paragraph" w:customStyle="1" w:styleId="afb">
    <w:name w:val="Заголовок таблицы"/>
    <w:basedOn w:val="afa"/>
    <w:uiPriority w:val="99"/>
    <w:rsid w:val="00CD100B"/>
    <w:pPr>
      <w:jc w:val="center"/>
    </w:pPr>
    <w:rPr>
      <w:b/>
      <w:bCs/>
    </w:rPr>
  </w:style>
  <w:style w:type="table" w:styleId="afc">
    <w:name w:val="Table Grid"/>
    <w:basedOn w:val="a1"/>
    <w:uiPriority w:val="99"/>
    <w:rsid w:val="003720FD"/>
    <w:pPr>
      <w:widowControl w:val="0"/>
      <w:suppressAutoHyphens/>
      <w:autoSpaceDE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link w:val="24"/>
    <w:uiPriority w:val="99"/>
    <w:rsid w:val="00FA0586"/>
    <w:pPr>
      <w:spacing w:after="120" w:line="480" w:lineRule="auto"/>
      <w:ind w:left="283"/>
    </w:pPr>
  </w:style>
  <w:style w:type="character" w:customStyle="1" w:styleId="24">
    <w:name w:val="Основной текст с отступом 2 Знак"/>
    <w:basedOn w:val="a0"/>
    <w:link w:val="23"/>
    <w:uiPriority w:val="99"/>
    <w:semiHidden/>
    <w:rsid w:val="007524C7"/>
    <w:rPr>
      <w:sz w:val="20"/>
      <w:szCs w:val="20"/>
      <w:lang w:eastAsia="ar-SA"/>
    </w:rPr>
  </w:style>
  <w:style w:type="paragraph" w:customStyle="1" w:styleId="afd">
    <w:name w:val="Базовый"/>
    <w:uiPriority w:val="99"/>
    <w:rsid w:val="008C417D"/>
    <w:pPr>
      <w:widowControl w:val="0"/>
      <w:tabs>
        <w:tab w:val="left" w:pos="706"/>
      </w:tabs>
      <w:suppressAutoHyphens/>
    </w:pPr>
    <w:rPr>
      <w:rFonts w:cs="Tahoma"/>
      <w:sz w:val="24"/>
      <w:szCs w:val="24"/>
    </w:rPr>
  </w:style>
  <w:style w:type="paragraph" w:customStyle="1" w:styleId="Style4">
    <w:name w:val="Style4"/>
    <w:basedOn w:val="a"/>
    <w:uiPriority w:val="99"/>
    <w:rsid w:val="008C417D"/>
    <w:pPr>
      <w:suppressAutoHyphens w:val="0"/>
      <w:autoSpaceDN w:val="0"/>
      <w:adjustRightInd w:val="0"/>
      <w:spacing w:line="220" w:lineRule="exact"/>
      <w:ind w:firstLine="514"/>
      <w:jc w:val="both"/>
    </w:pPr>
    <w:rPr>
      <w:sz w:val="24"/>
      <w:szCs w:val="24"/>
      <w:lang w:eastAsia="ru-RU"/>
    </w:rPr>
  </w:style>
  <w:style w:type="character" w:customStyle="1" w:styleId="FontStyle43">
    <w:name w:val="Font Style43"/>
    <w:uiPriority w:val="99"/>
    <w:rsid w:val="008C417D"/>
    <w:rPr>
      <w:rFonts w:ascii="Times New Roman" w:hAnsi="Times New Roman"/>
      <w:sz w:val="18"/>
    </w:rPr>
  </w:style>
  <w:style w:type="paragraph" w:customStyle="1" w:styleId="p1">
    <w:name w:val="p1"/>
    <w:basedOn w:val="a"/>
    <w:rsid w:val="00527D04"/>
    <w:pPr>
      <w:widowControl/>
      <w:suppressAutoHyphens w:val="0"/>
      <w:autoSpaceDE/>
      <w:spacing w:before="100" w:beforeAutospacing="1" w:after="100" w:afterAutospacing="1"/>
    </w:pPr>
    <w:rPr>
      <w:sz w:val="24"/>
      <w:szCs w:val="24"/>
      <w:lang w:eastAsia="ru-RU"/>
    </w:rPr>
  </w:style>
  <w:style w:type="paragraph" w:customStyle="1" w:styleId="18">
    <w:name w:val="Знак1"/>
    <w:basedOn w:val="a"/>
    <w:uiPriority w:val="99"/>
    <w:rsid w:val="00E56F94"/>
    <w:pPr>
      <w:widowControl/>
      <w:suppressAutoHyphens w:val="0"/>
      <w:autoSpaceDE/>
      <w:spacing w:after="160" w:line="240" w:lineRule="exact"/>
    </w:pPr>
    <w:rPr>
      <w:rFonts w:ascii="Verdana" w:hAnsi="Verdana"/>
      <w:lang w:val="en-US" w:eastAsia="en-US"/>
    </w:rPr>
  </w:style>
  <w:style w:type="paragraph" w:customStyle="1" w:styleId="110">
    <w:name w:val="Знак11"/>
    <w:basedOn w:val="a"/>
    <w:uiPriority w:val="99"/>
    <w:rsid w:val="00EE479B"/>
    <w:pPr>
      <w:widowControl/>
      <w:suppressAutoHyphens w:val="0"/>
      <w:autoSpaceDE/>
      <w:spacing w:after="160" w:line="240" w:lineRule="exact"/>
    </w:pPr>
    <w:rPr>
      <w:rFonts w:ascii="Verdana" w:hAnsi="Verdana"/>
      <w:lang w:val="en-US" w:eastAsia="en-US"/>
    </w:rPr>
  </w:style>
  <w:style w:type="character" w:customStyle="1" w:styleId="spelle">
    <w:name w:val="spelle"/>
    <w:basedOn w:val="a0"/>
    <w:rsid w:val="00FE7527"/>
  </w:style>
</w:styles>
</file>

<file path=word/webSettings.xml><?xml version="1.0" encoding="utf-8"?>
<w:webSettings xmlns:r="http://schemas.openxmlformats.org/officeDocument/2006/relationships" xmlns:w="http://schemas.openxmlformats.org/wordprocessingml/2006/main">
  <w:divs>
    <w:div w:id="1958558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zOI23@DDHRZ21.uk"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psu.ru"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10</Pages>
  <Words>3506</Words>
  <Characters>19987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Календарно-тематическое планирование 5 класс</vt:lpstr>
    </vt:vector>
  </TitlesOfParts>
  <Company>дом</Company>
  <LinksUpToDate>false</LinksUpToDate>
  <CharactersWithSpaces>23447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Календарно-тематическое планирование 5 класс</dc:title>
  <dc:creator>Грушко Н.В.</dc:creator>
  <cp:lastModifiedBy>der</cp:lastModifiedBy>
  <cp:revision>9</cp:revision>
  <cp:lastPrinted>2010-11-01T18:05:00Z</cp:lastPrinted>
  <dcterms:created xsi:type="dcterms:W3CDTF">2017-11-11T03:04:00Z</dcterms:created>
  <dcterms:modified xsi:type="dcterms:W3CDTF">2020-10-26T20:10:00Z</dcterms:modified>
</cp:coreProperties>
</file>